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r w:rsidR="008B47DC">
        <w:rPr>
          <w:rFonts w:ascii="Times New Roman" w:hAnsi="Times New Roman" w:cs="Times New Roman"/>
          <w:b/>
          <w:sz w:val="48"/>
          <w:szCs w:val="48"/>
        </w:rPr>
        <w:t xml:space="preserve"> </w:t>
      </w:r>
      <w:r w:rsidR="00014689">
        <w:rPr>
          <w:rFonts w:ascii="Times New Roman" w:hAnsi="Times New Roman" w:cs="Times New Roman"/>
          <w:b/>
          <w:sz w:val="48"/>
          <w:szCs w:val="48"/>
        </w:rPr>
        <w:t xml:space="preserve"> </w:t>
      </w:r>
      <w:proofErr w:type="spellStart"/>
      <w:r w:rsidR="00014689">
        <w:rPr>
          <w:rFonts w:ascii="Times New Roman" w:hAnsi="Times New Roman" w:cs="Times New Roman"/>
          <w:b/>
          <w:sz w:val="48"/>
          <w:szCs w:val="48"/>
        </w:rPr>
        <w:t>Учкекенского</w:t>
      </w:r>
      <w:proofErr w:type="spellEnd"/>
      <w:r w:rsidR="008B47DC">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491F12">
          <w:rPr>
            <w:rStyle w:val="ad"/>
          </w:rPr>
          <w:t xml:space="preserve"> УЧКЕКЕНСКОГО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575579"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575579"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491F12">
          <w:rPr>
            <w:rStyle w:val="ad"/>
          </w:rPr>
          <w:t xml:space="preserve"> УЧКЕКЕНСКОГО</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r>
        <w:fldChar w:fldCharType="begin"/>
      </w:r>
      <w:r>
        <w:instrText xml:space="preserve"> HYPERLINK \l "_Toc423268563" </w:instrText>
      </w:r>
      <w:r>
        <w:fldChar w:fldCharType="separate"/>
      </w:r>
      <w:r w:rsidR="00A050A8">
        <w:rPr>
          <w:rStyle w:val="ad"/>
          <w:noProof/>
        </w:rPr>
        <w:t>3</w:t>
      </w:r>
      <w:r w:rsidR="008319DB">
        <w:rPr>
          <w:rStyle w:val="ad"/>
          <w:noProof/>
        </w:rPr>
        <w:t xml:space="preserve">.1 ОБЩИЕ СВЕДЕНИЯ О </w:t>
      </w:r>
      <w:r w:rsidR="008B47DC">
        <w:rPr>
          <w:rStyle w:val="ad"/>
          <w:noProof/>
        </w:rPr>
        <w:t xml:space="preserve"> </w:t>
      </w:r>
      <w:r w:rsidR="00874727">
        <w:rPr>
          <w:rStyle w:val="ad"/>
          <w:noProof/>
        </w:rPr>
        <w:t xml:space="preserve"> УЧКЕКЕНСКОМ СЕЛЬСКОМ </w:t>
      </w:r>
      <w:r w:rsidR="00A050A8">
        <w:rPr>
          <w:rStyle w:val="ad"/>
          <w:noProof/>
        </w:rPr>
        <w:t>ПОСЕЛЕНИ</w:t>
      </w:r>
      <w:r w:rsidR="00874727">
        <w:rPr>
          <w:rStyle w:val="ad"/>
          <w:noProof/>
        </w:rPr>
        <w:t>И</w:t>
      </w:r>
      <w:bookmarkStart w:id="0" w:name="_GoBack"/>
      <w:bookmarkEnd w:id="0"/>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r>
        <w:rPr>
          <w:noProof/>
        </w:rPr>
        <w:fldChar w:fldCharType="end"/>
      </w:r>
    </w:p>
    <w:p w:rsidR="00EF0F2C" w:rsidRDefault="00575579">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575579"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491F12">
          <w:rPr>
            <w:rStyle w:val="ad"/>
          </w:rPr>
          <w:t xml:space="preserve"> УЧКЕКЕНСКОГО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575579"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491F12">
          <w:rPr>
            <w:rStyle w:val="ad"/>
          </w:rPr>
          <w:t xml:space="preserve"> УЧКЕКЕНСКОГО</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575579"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575579"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575579">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575579">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575579">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575579">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575579">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575579">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575579"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575579"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1" w:name="_Toc418592290"/>
      <w:bookmarkStart w:id="2"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491F12">
        <w:t xml:space="preserve"> УЧКЕКЕНСКОГО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1"/>
      <w:bookmarkEnd w:id="2"/>
    </w:p>
    <w:p w:rsidR="005B5906" w:rsidRPr="00EE6A2A" w:rsidRDefault="005B5906" w:rsidP="00CC460F">
      <w:pPr>
        <w:pStyle w:val="11"/>
        <w:numPr>
          <w:ilvl w:val="0"/>
          <w:numId w:val="0"/>
        </w:numPr>
        <w:rPr>
          <w:lang w:eastAsia="ru-RU"/>
        </w:rPr>
      </w:pPr>
      <w:bookmarkStart w:id="3" w:name="_Toc418592291"/>
      <w:bookmarkStart w:id="4" w:name="_Toc423268557"/>
      <w:r w:rsidRPr="00EE6A2A">
        <w:t>ВВЕДЕНИЕ</w:t>
      </w:r>
      <w:bookmarkEnd w:id="3"/>
      <w:bookmarkEnd w:id="4"/>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r w:rsidR="00491F12">
        <w:rPr>
          <w:rFonts w:ascii="Times New Roman" w:eastAsia="Times New Roman" w:hAnsi="Times New Roman"/>
          <w:sz w:val="24"/>
          <w:szCs w:val="24"/>
          <w:lang w:eastAsia="ru-RU"/>
        </w:rPr>
        <w:t xml:space="preserve"> </w:t>
      </w:r>
      <w:proofErr w:type="spellStart"/>
      <w:r w:rsidR="00491F12">
        <w:rPr>
          <w:rFonts w:ascii="Times New Roman" w:eastAsia="Times New Roman" w:hAnsi="Times New Roman"/>
          <w:sz w:val="24"/>
          <w:szCs w:val="24"/>
          <w:lang w:eastAsia="ru-RU"/>
        </w:rPr>
        <w:t>Учкекенского</w:t>
      </w:r>
      <w:proofErr w:type="spellEnd"/>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r w:rsidR="00491F12">
        <w:rPr>
          <w:rFonts w:ascii="Times New Roman" w:eastAsia="Times New Roman" w:hAnsi="Times New Roman"/>
          <w:sz w:val="24"/>
          <w:szCs w:val="24"/>
          <w:lang w:eastAsia="ru-RU"/>
        </w:rPr>
        <w:t xml:space="preserve">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Региональными нормативами градостроительного проектирования Карачаево–Черкесской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5" w:name="page579"/>
      <w:bookmarkEnd w:id="5"/>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6" w:name="page583"/>
      <w:bookmarkEnd w:id="6"/>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7" w:name="page587"/>
      <w:bookmarkEnd w:id="7"/>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8" w:name="_Toc418592292"/>
      <w:bookmarkStart w:id="9" w:name="_Toc423268558"/>
      <w:r w:rsidRPr="003D523D">
        <w:lastRenderedPageBreak/>
        <w:t>РАЗДЕЛ 2. ОБЩИЕ ПОЛОЖЕНИЯ</w:t>
      </w:r>
      <w:bookmarkEnd w:id="8"/>
      <w:bookmarkEnd w:id="9"/>
    </w:p>
    <w:p w:rsidR="00AC1A88" w:rsidRPr="003D523D" w:rsidRDefault="00F155CC" w:rsidP="00CC460F">
      <w:pPr>
        <w:pStyle w:val="2"/>
      </w:pPr>
      <w:bookmarkStart w:id="10" w:name="_Toc418592293"/>
      <w:bookmarkStart w:id="11" w:name="_Toc423268559"/>
      <w:r>
        <w:t>ПОНЯТИЕ М</w:t>
      </w:r>
      <w:r w:rsidR="0038349E" w:rsidRPr="003D523D">
        <w:t>НГП</w:t>
      </w:r>
      <w:bookmarkEnd w:id="10"/>
      <w:bookmarkEnd w:id="11"/>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Карачаево–Черкесской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2" w:name="_Toc418592294"/>
      <w:bookmarkStart w:id="13" w:name="_Toc423268560"/>
      <w:r>
        <w:t>СОДЕРЖАНИЕ М</w:t>
      </w:r>
      <w:r w:rsidR="00E670DA" w:rsidRPr="00EF1DD3">
        <w:t>НГП</w:t>
      </w:r>
      <w:bookmarkEnd w:id="12"/>
      <w:bookmarkEnd w:id="13"/>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proofErr w:type="spellStart"/>
      <w:r w:rsidR="00491F12">
        <w:t>Учкекенского</w:t>
      </w:r>
      <w:proofErr w:type="spellEnd"/>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proofErr w:type="spellStart"/>
      <w:r w:rsidR="00491F12">
        <w:t>Учкекенского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proofErr w:type="spellStart"/>
      <w:r w:rsidR="00491F12">
        <w:t>Учкекенского</w:t>
      </w:r>
      <w:proofErr w:type="spellEnd"/>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proofErr w:type="spellStart"/>
      <w:r w:rsidR="00491F12">
        <w:rPr>
          <w:rFonts w:ascii="Times New Roman" w:eastAsia="Times New Roman" w:hAnsi="Times New Roman"/>
          <w:sz w:val="24"/>
          <w:szCs w:val="24"/>
          <w:lang w:eastAsia="ru-RU"/>
        </w:rPr>
        <w:t>Учкекенского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4" w:name="_Toc418592295"/>
      <w:bookmarkStart w:id="15" w:name="_Toc423268561"/>
      <w:r w:rsidRPr="005B4620">
        <w:t>НОРМАТИВНЫЕ ССЫЛКИ</w:t>
      </w:r>
      <w:bookmarkEnd w:id="14"/>
      <w:bookmarkEnd w:id="15"/>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6" w:name="_Toc418592296"/>
      <w:bookmarkStart w:id="17" w:name="_Toc423268562"/>
      <w:r w:rsidRPr="003B5362">
        <w:lastRenderedPageBreak/>
        <w:t>РАЗДЕЛ 3. КОМПЛЕКСНЫЙ АНАЛИЗ ТЕРРИТОРИИ</w:t>
      </w:r>
      <w:r w:rsidR="0023279B">
        <w:t xml:space="preserve"> </w:t>
      </w:r>
      <w:r w:rsidR="00491F12">
        <w:t>УЧКЕКЕНСКОГО</w:t>
      </w:r>
      <w:r w:rsidR="008319DB">
        <w:t xml:space="preserve"> </w:t>
      </w:r>
      <w:r w:rsidR="00A050A8">
        <w:t xml:space="preserve"> СЕЛЬСКОГО ПОСЕЛЕНИЯ</w:t>
      </w:r>
      <w:r w:rsidRPr="003B5362">
        <w:t xml:space="preserve"> КЧР</w:t>
      </w:r>
      <w:bookmarkEnd w:id="16"/>
      <w:bookmarkEnd w:id="17"/>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8" w:name="_Toc418592297"/>
      <w:bookmarkStart w:id="19" w:name="_Toc423268563"/>
      <w:r w:rsidRPr="00D91539">
        <w:rPr>
          <w:color w:val="000000" w:themeColor="text1"/>
        </w:rPr>
        <w:t xml:space="preserve">ОБЩИЕ СВЕДЕНИЯ О </w:t>
      </w:r>
      <w:bookmarkEnd w:id="18"/>
      <w:bookmarkEnd w:id="19"/>
      <w:r w:rsidR="003134B9" w:rsidRPr="00D91539">
        <w:rPr>
          <w:color w:val="000000" w:themeColor="text1"/>
        </w:rPr>
        <w:t xml:space="preserve"> </w:t>
      </w:r>
      <w:r w:rsidR="00491F12">
        <w:rPr>
          <w:color w:val="000000" w:themeColor="text1"/>
        </w:rPr>
        <w:t xml:space="preserve"> УЧКЕКЕНСКОМ</w:t>
      </w:r>
      <w:r w:rsidR="00914F78">
        <w:rPr>
          <w:color w:val="000000" w:themeColor="text1"/>
        </w:rPr>
        <w:t xml:space="preserve"> </w:t>
      </w:r>
      <w:r w:rsidR="00A00180" w:rsidRPr="00D91539">
        <w:rPr>
          <w:color w:val="000000" w:themeColor="text1"/>
        </w:rPr>
        <w:t>СЕЛЬСКОМ ПОСЕЛЕНИИ</w:t>
      </w:r>
    </w:p>
    <w:p w:rsidR="000E57AC" w:rsidRPr="000E57AC" w:rsidRDefault="00E46199" w:rsidP="00491F12">
      <w:pPr>
        <w:spacing w:before="120" w:after="120"/>
        <w:jc w:val="both"/>
        <w:rPr>
          <w:rFonts w:ascii="Times New Roman" w:hAnsi="Times New Roman"/>
        </w:rPr>
      </w:pPr>
      <w:r>
        <w:rPr>
          <w:rFonts w:ascii="Times New Roman" w:hAnsi="Times New Roman" w:cs="Times New Roman"/>
        </w:rPr>
        <w:t xml:space="preserve">    </w:t>
      </w:r>
      <w:r w:rsidR="00491F12">
        <w:rPr>
          <w:rFonts w:ascii="Times New Roman" w:hAnsi="Times New Roman" w:cs="Times New Roman"/>
        </w:rPr>
        <w:t xml:space="preserve"> </w:t>
      </w:r>
      <w:proofErr w:type="spellStart"/>
      <w:r w:rsidR="00491F12">
        <w:rPr>
          <w:rFonts w:ascii="Times New Roman" w:hAnsi="Times New Roman" w:cs="Times New Roman"/>
        </w:rPr>
        <w:t>Учкекенское</w:t>
      </w:r>
      <w:proofErr w:type="spellEnd"/>
      <w:r w:rsidR="00914F78">
        <w:rPr>
          <w:rFonts w:ascii="Times New Roman" w:hAnsi="Times New Roman" w:cs="Times New Roman"/>
        </w:rPr>
        <w:t xml:space="preserve"> </w:t>
      </w:r>
      <w:r w:rsidR="00A00180">
        <w:rPr>
          <w:rFonts w:ascii="Times New Roman" w:hAnsi="Times New Roman" w:cs="Times New Roman"/>
        </w:rPr>
        <w:t xml:space="preserve">сельское поселение </w:t>
      </w:r>
      <w:r w:rsidR="00D14B77">
        <w:rPr>
          <w:rFonts w:ascii="Times New Roman" w:hAnsi="Times New Roman" w:cs="Times New Roman"/>
        </w:rPr>
        <w:t xml:space="preserve">– </w:t>
      </w:r>
      <w:r w:rsidR="000E57AC">
        <w:rPr>
          <w:rFonts w:ascii="Times New Roman" w:hAnsi="Times New Roman" w:cs="Times New Roman"/>
        </w:rPr>
        <w:t xml:space="preserve"> поселение,</w:t>
      </w:r>
      <w:r w:rsidR="00D14B77">
        <w:rPr>
          <w:rFonts w:ascii="Times New Roman" w:hAnsi="Times New Roman" w:cs="Times New Roman"/>
        </w:rPr>
        <w:t xml:space="preserve"> входящее в состав</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Малокарачаевского</w:t>
      </w:r>
      <w:proofErr w:type="spellEnd"/>
      <w:r w:rsidR="007F5180">
        <w:rPr>
          <w:rFonts w:ascii="Times New Roman" w:hAnsi="Times New Roman" w:cs="Times New Roman"/>
        </w:rPr>
        <w:t xml:space="preserve"> </w:t>
      </w:r>
      <w:r>
        <w:rPr>
          <w:rFonts w:ascii="Times New Roman" w:hAnsi="Times New Roman" w:cs="Times New Roman"/>
        </w:rPr>
        <w:t>района</w:t>
      </w:r>
      <w:r w:rsidR="003F045C">
        <w:rPr>
          <w:rFonts w:ascii="Times New Roman" w:hAnsi="Times New Roman" w:cs="Times New Roman"/>
        </w:rPr>
        <w:t xml:space="preserve">, граничит с Первомайским СП, </w:t>
      </w:r>
      <w:proofErr w:type="spellStart"/>
      <w:r w:rsidR="003F045C">
        <w:rPr>
          <w:rFonts w:ascii="Times New Roman" w:hAnsi="Times New Roman" w:cs="Times New Roman"/>
        </w:rPr>
        <w:t>Римгорским</w:t>
      </w:r>
      <w:proofErr w:type="spellEnd"/>
      <w:r w:rsidR="003F045C">
        <w:rPr>
          <w:rFonts w:ascii="Times New Roman" w:hAnsi="Times New Roman" w:cs="Times New Roman"/>
        </w:rPr>
        <w:t xml:space="preserve"> СП, </w:t>
      </w:r>
      <w:proofErr w:type="spellStart"/>
      <w:r w:rsidR="003F045C">
        <w:rPr>
          <w:rFonts w:ascii="Times New Roman" w:hAnsi="Times New Roman" w:cs="Times New Roman"/>
        </w:rPr>
        <w:t>Джагтнским</w:t>
      </w:r>
      <w:proofErr w:type="spellEnd"/>
      <w:r w:rsidR="003F045C">
        <w:rPr>
          <w:rFonts w:ascii="Times New Roman" w:hAnsi="Times New Roman" w:cs="Times New Roman"/>
        </w:rPr>
        <w:t xml:space="preserve"> СП</w:t>
      </w:r>
      <w:r w:rsidR="00491F12">
        <w:rPr>
          <w:rFonts w:ascii="Times New Roman" w:hAnsi="Times New Roman" w:cs="Times New Roman"/>
        </w:rPr>
        <w:t xml:space="preserve"> </w:t>
      </w:r>
    </w:p>
    <w:p w:rsidR="00C370D3" w:rsidRPr="003F045C" w:rsidRDefault="000E57AC" w:rsidP="003F045C">
      <w:pPr>
        <w:spacing w:before="120" w:after="120"/>
        <w:jc w:val="both"/>
        <w:rPr>
          <w:rFonts w:ascii="Times New Roman" w:hAnsi="Times New Roman" w:cs="Times New Roman"/>
          <w:color w:val="FF0000"/>
          <w:highlight w:val="yellow"/>
        </w:rPr>
      </w:pPr>
      <w:r w:rsidRPr="003F045C">
        <w:rPr>
          <w:rFonts w:ascii="Times New Roman" w:hAnsi="Times New Roman" w:cs="Times New Roman"/>
        </w:rPr>
        <w:t xml:space="preserve"> </w:t>
      </w:r>
      <w:r w:rsidR="00C7253C" w:rsidRPr="003F045C">
        <w:rPr>
          <w:rFonts w:ascii="Times New Roman" w:hAnsi="Times New Roman" w:cs="Times New Roman"/>
        </w:rPr>
        <w:t xml:space="preserve">   </w:t>
      </w:r>
      <w:r w:rsidRPr="003F045C">
        <w:rPr>
          <w:rFonts w:ascii="Times New Roman" w:hAnsi="Times New Roman" w:cs="Times New Roman"/>
        </w:rPr>
        <w:t xml:space="preserve"> </w:t>
      </w:r>
      <w:r w:rsidR="003F045C" w:rsidRPr="003F045C">
        <w:rPr>
          <w:rFonts w:ascii="Times New Roman" w:hAnsi="Times New Roman" w:cs="Times New Roman"/>
        </w:rPr>
        <w:t xml:space="preserve"> </w:t>
      </w:r>
      <w:r w:rsidR="00BF4D05" w:rsidRPr="003F045C">
        <w:rPr>
          <w:rFonts w:ascii="Times New Roman" w:hAnsi="Times New Roman" w:cs="Times New Roman"/>
        </w:rPr>
        <w:t xml:space="preserve">Численность населения </w:t>
      </w:r>
      <w:proofErr w:type="spellStart"/>
      <w:r w:rsidR="00491F12" w:rsidRPr="003F045C">
        <w:rPr>
          <w:rFonts w:ascii="Times New Roman" w:hAnsi="Times New Roman" w:cs="Times New Roman"/>
        </w:rPr>
        <w:t>Учкекенского</w:t>
      </w:r>
      <w:proofErr w:type="spellEnd"/>
      <w:r w:rsidR="008319DB" w:rsidRPr="003F045C">
        <w:rPr>
          <w:rFonts w:ascii="Times New Roman" w:hAnsi="Times New Roman" w:cs="Times New Roman"/>
        </w:rPr>
        <w:t xml:space="preserve"> </w:t>
      </w:r>
      <w:r w:rsidR="0001021F" w:rsidRPr="003F045C">
        <w:rPr>
          <w:rFonts w:ascii="Times New Roman" w:hAnsi="Times New Roman" w:cs="Times New Roman"/>
        </w:rPr>
        <w:t xml:space="preserve"> пос</w:t>
      </w:r>
      <w:r w:rsidR="00E46199" w:rsidRPr="003F045C">
        <w:rPr>
          <w:rFonts w:ascii="Times New Roman" w:hAnsi="Times New Roman" w:cs="Times New Roman"/>
        </w:rPr>
        <w:t xml:space="preserve">еления составляет –  </w:t>
      </w:r>
      <w:r w:rsidR="00575579" w:rsidRPr="003F045C">
        <w:rPr>
          <w:rFonts w:ascii="Times New Roman" w:hAnsi="Times New Roman" w:cs="Times New Roman"/>
        </w:rPr>
        <w:t xml:space="preserve"> 16898</w:t>
      </w:r>
      <w:r w:rsidR="00374B4A" w:rsidRPr="003F045C">
        <w:rPr>
          <w:rFonts w:ascii="Times New Roman" w:hAnsi="Times New Roman" w:cs="Times New Roman"/>
        </w:rPr>
        <w:t>чел</w:t>
      </w:r>
      <w:r w:rsidR="0001021F" w:rsidRPr="003F045C">
        <w:rPr>
          <w:rFonts w:ascii="Times New Roman" w:hAnsi="Times New Roman" w:cs="Times New Roman"/>
        </w:rPr>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20" w:name="_Toc418592298"/>
      <w:bookmarkStart w:id="21" w:name="_Toc423268564"/>
      <w:r w:rsidRPr="0056446F">
        <w:t xml:space="preserve">ФИЗИКО–ГЕОГРАФИЧЕСКИЕ ОСОБЕННОСТИ ТЕРРИТОРИИ </w:t>
      </w:r>
      <w:bookmarkEnd w:id="20"/>
      <w:r w:rsidR="00491F12">
        <w:t>УЧКЕКЕНСКОГО</w:t>
      </w:r>
      <w:r w:rsidR="008319DB">
        <w:t xml:space="preserve"> </w:t>
      </w:r>
      <w:r w:rsidR="00A050A8">
        <w:t xml:space="preserve"> СЕЛЬСКОГО ПОСЕЛЕНИЯ</w:t>
      </w:r>
      <w:bookmarkEnd w:id="21"/>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E46199" w:rsidRDefault="00374B4A" w:rsidP="00E46199">
      <w:pPr>
        <w:pStyle w:val="afffffff0"/>
      </w:pPr>
      <w:r>
        <w:t xml:space="preserve">     </w:t>
      </w:r>
      <w:r w:rsidR="00E46199">
        <w:t xml:space="preserve"> К</w:t>
      </w:r>
      <w:r w:rsidR="00E46199" w:rsidRPr="0012414E">
        <w:t xml:space="preserve">лимат рассматриваемой территории формируется под воздействием циркуляционных процессов южной зоны умеренных широт. Соседство Черного и Каспийского морей, практически не замерзающих круглый год, оказывает существенное влияние на климат. Система хребтов Большого Кавказа, расположенных под углом один к другому, долины и межгорные котловины создают сложную циркуляцию воздушных масс внутри горной системы. </w:t>
      </w:r>
    </w:p>
    <w:p w:rsidR="00E46199" w:rsidRPr="0012414E" w:rsidRDefault="00E46199" w:rsidP="00E46199">
      <w:pPr>
        <w:pStyle w:val="afffffff0"/>
      </w:pPr>
      <w:r w:rsidRPr="0012414E">
        <w:t>Территория получает довольно большое количество солнечного тепла. Это приводит к тому, что подстилающая поверхность летом сильно прогревается, а зимой не успевает значительно охладиться. В горных районах на приход-расход радиации оказывает большое влияние угол наклона горных склонов и их экспозиция по отношению к лучам солнца. Приход-расход солнечной радиации  в значительной степени завис</w:t>
      </w:r>
      <w:r>
        <w:t>ит от условий солнечного сияния</w:t>
      </w:r>
      <w:r w:rsidRPr="0012414E">
        <w:t>.</w:t>
      </w:r>
    </w:p>
    <w:p w:rsidR="00E46199" w:rsidRDefault="00E46199" w:rsidP="00E46199">
      <w:pPr>
        <w:pStyle w:val="afffffff0"/>
      </w:pPr>
      <w:r>
        <w:rPr>
          <w:lang w:val="en-US"/>
        </w:rPr>
        <w:t>C</w:t>
      </w:r>
      <w:proofErr w:type="spellStart"/>
      <w:r>
        <w:t>реднегодовая</w:t>
      </w:r>
      <w:proofErr w:type="spellEnd"/>
      <w:r>
        <w:t xml:space="preserve"> изотерма (температура воздуха в градусах Цельсия) 6</w:t>
      </w:r>
      <w:proofErr w:type="gramStart"/>
      <w:r>
        <w:t>,0</w:t>
      </w:r>
      <w:proofErr w:type="gramEnd"/>
      <w:r>
        <w:t xml:space="preserve">º. </w:t>
      </w:r>
      <w:r w:rsidRPr="002D22F7">
        <w:t xml:space="preserve">Наиболее холодный месяц – январь, а наиболее </w:t>
      </w:r>
      <w:proofErr w:type="gramStart"/>
      <w:r w:rsidRPr="002D22F7">
        <w:t>теплые</w:t>
      </w:r>
      <w:proofErr w:type="gramEnd"/>
      <w:r w:rsidRPr="002D22F7">
        <w:t xml:space="preserve"> июль, август.</w:t>
      </w:r>
    </w:p>
    <w:p w:rsidR="00E46199" w:rsidRDefault="00E46199" w:rsidP="00E46199">
      <w:pPr>
        <w:pStyle w:val="afffffff0"/>
      </w:pPr>
      <w:proofErr w:type="gramStart"/>
      <w:r>
        <w:t>Безморозные</w:t>
      </w:r>
      <w:proofErr w:type="gramEnd"/>
      <w:r>
        <w:t xml:space="preserve"> период продолжается в среднем 170-190 дней. Первые заморозки начинаются в конце октября и заканчиваются в середине апреля. В горах заморозки начинаются в среднем 8-20 сентября, а заканчиваются в мае. Сумма средней суточной температуры воздуха более 10º составляет 2000-2400º. Этот период продолжается 144-160 дней.</w:t>
      </w:r>
    </w:p>
    <w:p w:rsidR="00E46199" w:rsidRDefault="00E46199" w:rsidP="00E46199">
      <w:pPr>
        <w:pStyle w:val="afffffff0"/>
      </w:pPr>
      <w:r>
        <w:t>Температура почвы характеризуется максимумом в июле, а минимумом в январе, феврале. Абсолютный максимум температуры на поверхности почвы составляет +65, +68º, абсолютный минимум -33º, -36º. Наибольшая глубина промерзания почвы наблюдается в среднем 15-25 марта.</w:t>
      </w:r>
    </w:p>
    <w:p w:rsidR="00E46199" w:rsidRDefault="00E46199" w:rsidP="00E46199">
      <w:pPr>
        <w:pStyle w:val="afffffff0"/>
      </w:pPr>
      <w:r>
        <w:t>Первые заморозки бывают в середине октября (в горах в середине августа), последние – в 3-ей декаде апреля (в горах в начале июля).</w:t>
      </w:r>
    </w:p>
    <w:p w:rsidR="00E46199" w:rsidRDefault="00E46199" w:rsidP="00E46199">
      <w:pPr>
        <w:pStyle w:val="afffffff0"/>
      </w:pPr>
      <w:r w:rsidRPr="00432B9D">
        <w:t xml:space="preserve">Территория </w:t>
      </w:r>
      <w:proofErr w:type="spellStart"/>
      <w:r w:rsidR="00491F12">
        <w:t>Учкекенского</w:t>
      </w:r>
      <w:proofErr w:type="spellEnd"/>
      <w:r w:rsidRPr="00432B9D">
        <w:t xml:space="preserve"> СП расположена в зоне </w:t>
      </w:r>
      <w:r w:rsidRPr="008572B8">
        <w:t xml:space="preserve">достаточного </w:t>
      </w:r>
      <w:r w:rsidRPr="0037034C">
        <w:t>увлажнения – 600 мм в год.</w:t>
      </w:r>
    </w:p>
    <w:p w:rsidR="00E46199" w:rsidRDefault="00E46199" w:rsidP="00E46199">
      <w:pPr>
        <w:pStyle w:val="afffffff0"/>
      </w:pPr>
      <w:r>
        <w:t>Наибольшее количество осадков выпадает в теплое время года (с апреля по октябрь). В среднем, зимой осадков выпадает меньше, чем в теплое время, в 5-6 раз.</w:t>
      </w:r>
    </w:p>
    <w:p w:rsidR="00E46199" w:rsidRDefault="00E46199" w:rsidP="00E46199">
      <w:pPr>
        <w:pStyle w:val="afffffff0"/>
      </w:pPr>
      <w:r>
        <w:lastRenderedPageBreak/>
        <w:t>Зимой преобладают слабые осадки от 0,1 до 5 мм в сутки, а в теплое время года – ливневые дожди, при которых за сутки выпадает 10 мм осадков и более.</w:t>
      </w:r>
    </w:p>
    <w:p w:rsidR="00E46199" w:rsidRDefault="00E46199" w:rsidP="00E46199">
      <w:pPr>
        <w:pStyle w:val="afffffff0"/>
      </w:pPr>
      <w:r>
        <w:t>Преобладает слабый ветер, число штилей достигает 20-25%. Средняя скорость ветра составляет 2,5-3,5 м/сек.</w:t>
      </w:r>
    </w:p>
    <w:p w:rsidR="00E46199" w:rsidRDefault="00E46199" w:rsidP="00E46199">
      <w:pPr>
        <w:pStyle w:val="afffffff0"/>
      </w:pPr>
      <w:r>
        <w:t xml:space="preserve">Сильный ветер (15 м/сек. и более) наблюдается в среднем около 15 дней. Максимальные скорости ветра 30-35 м/сек., в горах 40-45 м/сек. Сильные ветры наблюдаются зимой и весной. </w:t>
      </w:r>
    </w:p>
    <w:p w:rsidR="00E46199" w:rsidRDefault="00E46199" w:rsidP="00E46199">
      <w:pPr>
        <w:pStyle w:val="afffffff0"/>
      </w:pPr>
      <w:r>
        <w:t xml:space="preserve">Пыльные бури вследствие значительного количества осадков – редкое явление. </w:t>
      </w:r>
      <w:r w:rsidRPr="00D456F7">
        <w:t>Метели наблюдаются 7-10 дней</w:t>
      </w:r>
      <w:r>
        <w:t xml:space="preserve">. </w:t>
      </w:r>
    </w:p>
    <w:p w:rsidR="00E46199" w:rsidRDefault="00E46199" w:rsidP="00E46199">
      <w:pPr>
        <w:pStyle w:val="afffffff0"/>
      </w:pPr>
      <w:r>
        <w:t>Снежный покров неустойчив. В 45-55% зим устойчивый снежный покров отсутствует. В горах устойчивый снежный покров наблюдается ежегодно. Появляется он в северной половине района в середине ноября, сходит – в конце марта.</w:t>
      </w:r>
    </w:p>
    <w:p w:rsidR="00E46199" w:rsidRDefault="00E46199" w:rsidP="00E46199">
      <w:pPr>
        <w:pStyle w:val="afffffff0"/>
      </w:pPr>
      <w:r>
        <w:t xml:space="preserve">Средняя высота снежного покрова – 10-15 см, максимальная – 25-30 см, минимальная 2-5 см. </w:t>
      </w:r>
      <w:r w:rsidRPr="00432B9D">
        <w:t>Снег лежит в среднем 60-70 дней.</w:t>
      </w:r>
    </w:p>
    <w:p w:rsidR="00374B4A" w:rsidRPr="005504D9" w:rsidRDefault="00374B4A" w:rsidP="00E46199">
      <w:pPr>
        <w:jc w:val="both"/>
        <w:rPr>
          <w:rFonts w:ascii="Times New Roman" w:hAnsi="Times New Roman" w:cs="Times New Roman"/>
        </w:rPr>
      </w:pP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5D2843" w:rsidRDefault="00E46199" w:rsidP="00575579">
      <w:pPr>
        <w:spacing w:before="120" w:after="120"/>
        <w:ind w:firstLine="851"/>
        <w:jc w:val="both"/>
        <w:rPr>
          <w:rFonts w:ascii="Times New Roman" w:hAnsi="Times New Roman" w:cs="Times New Roman"/>
        </w:rPr>
      </w:pPr>
      <w:r>
        <w:rPr>
          <w:rFonts w:ascii="Times New Roman" w:hAnsi="Times New Roman" w:cs="Times New Roman"/>
          <w:b/>
        </w:rPr>
        <w:t xml:space="preserve"> </w:t>
      </w:r>
      <w:r>
        <w:rPr>
          <w:rFonts w:ascii="Times New Roman" w:hAnsi="Times New Roman"/>
          <w:sz w:val="26"/>
          <w:szCs w:val="26"/>
        </w:rPr>
        <w:t xml:space="preserve">Гидрографическая сеть сельского поселения достаточно развита. </w:t>
      </w:r>
      <w:r w:rsidRPr="00432B9D">
        <w:rPr>
          <w:rFonts w:ascii="Times New Roman" w:hAnsi="Times New Roman"/>
          <w:sz w:val="26"/>
          <w:szCs w:val="26"/>
        </w:rPr>
        <w:t xml:space="preserve">Основу водной сети </w:t>
      </w:r>
      <w:proofErr w:type="spellStart"/>
      <w:r w:rsidR="00491F12">
        <w:rPr>
          <w:rFonts w:ascii="Times New Roman" w:hAnsi="Times New Roman"/>
          <w:sz w:val="26"/>
          <w:szCs w:val="26"/>
        </w:rPr>
        <w:t>Учкекенского</w:t>
      </w:r>
      <w:proofErr w:type="spellEnd"/>
      <w:r>
        <w:rPr>
          <w:rFonts w:ascii="Times New Roman" w:hAnsi="Times New Roman"/>
          <w:sz w:val="26"/>
          <w:szCs w:val="26"/>
        </w:rPr>
        <w:t xml:space="preserve"> </w:t>
      </w:r>
      <w:r w:rsidRPr="00432B9D">
        <w:rPr>
          <w:rFonts w:ascii="Times New Roman" w:hAnsi="Times New Roman"/>
          <w:sz w:val="26"/>
          <w:szCs w:val="26"/>
        </w:rPr>
        <w:t xml:space="preserve">СП составляют </w:t>
      </w:r>
      <w:r w:rsidR="003F045C">
        <w:rPr>
          <w:rFonts w:ascii="Times New Roman" w:hAnsi="Times New Roman"/>
          <w:sz w:val="26"/>
          <w:szCs w:val="26"/>
        </w:rPr>
        <w:t xml:space="preserve">р. </w:t>
      </w:r>
      <w:proofErr w:type="spellStart"/>
      <w:r w:rsidR="003F045C">
        <w:rPr>
          <w:rFonts w:ascii="Times New Roman" w:hAnsi="Times New Roman"/>
          <w:sz w:val="26"/>
          <w:szCs w:val="26"/>
        </w:rPr>
        <w:t>Подкумок</w:t>
      </w:r>
      <w:proofErr w:type="spellEnd"/>
      <w:r w:rsidR="003F045C">
        <w:rPr>
          <w:rFonts w:ascii="Times New Roman" w:hAnsi="Times New Roman"/>
          <w:sz w:val="26"/>
          <w:szCs w:val="26"/>
        </w:rPr>
        <w:t xml:space="preserve"> и р. </w:t>
      </w:r>
      <w:proofErr w:type="spellStart"/>
      <w:r w:rsidR="003F045C">
        <w:rPr>
          <w:rFonts w:ascii="Times New Roman" w:hAnsi="Times New Roman"/>
          <w:sz w:val="26"/>
          <w:szCs w:val="26"/>
        </w:rPr>
        <w:t>Эшкакон</w:t>
      </w:r>
      <w:proofErr w:type="spellEnd"/>
      <w:r w:rsidR="00575579">
        <w:rPr>
          <w:rFonts w:ascii="Times New Roman" w:hAnsi="Times New Roman"/>
          <w:sz w:val="26"/>
          <w:szCs w:val="26"/>
        </w:rPr>
        <w:t xml:space="preserve"> </w:t>
      </w:r>
    </w:p>
    <w:p w:rsidR="00374B4A" w:rsidRPr="005504D9" w:rsidRDefault="005D2843" w:rsidP="005D2843">
      <w:pPr>
        <w:jc w:val="both"/>
        <w:rPr>
          <w:rFonts w:ascii="Times New Roman" w:hAnsi="Times New Roman" w:cs="Times New Roman"/>
        </w:rPr>
      </w:pPr>
      <w:r>
        <w:rPr>
          <w:rFonts w:ascii="Times New Roman" w:hAnsi="Times New Roman" w:cs="Times New Roman"/>
        </w:rPr>
        <w:t xml:space="preserve">  </w:t>
      </w:r>
    </w:p>
    <w:p w:rsidR="00374B4A" w:rsidRDefault="00374B4A" w:rsidP="00374B4A"/>
    <w:p w:rsidR="00374B4A" w:rsidRPr="008908AD" w:rsidRDefault="00374B4A" w:rsidP="00374B4A">
      <w:pPr>
        <w:pStyle w:val="40"/>
        <w:ind w:left="0" w:firstLine="0"/>
        <w:rPr>
          <w:color w:val="000000"/>
        </w:rPr>
      </w:pPr>
      <w:bookmarkStart w:id="22" w:name="_Toc345515131"/>
      <w:r w:rsidRPr="008908AD">
        <w:t xml:space="preserve"> </w:t>
      </w:r>
      <w:r>
        <w:t xml:space="preserve">3.2.3. </w:t>
      </w:r>
      <w:r w:rsidRPr="008908AD">
        <w:t>Структура земельного фонда и использование земель</w:t>
      </w:r>
      <w:bookmarkEnd w:id="22"/>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proofErr w:type="spellStart"/>
      <w:r w:rsidR="00491F12">
        <w:rPr>
          <w:rFonts w:ascii="Times New Roman" w:hAnsi="Times New Roman" w:cs="Times New Roman"/>
        </w:rPr>
        <w:t>Учкекенского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4F06BA">
        <w:rPr>
          <w:rFonts w:ascii="Times New Roman" w:hAnsi="Times New Roman" w:cs="Times New Roman"/>
        </w:rPr>
        <w:t>4</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ED54B0" w:rsidRDefault="004F06BA" w:rsidP="00ED54B0">
      <w:pPr>
        <w:jc w:val="both"/>
        <w:rPr>
          <w:rFonts w:ascii="Times New Roman" w:hAnsi="Times New Roman" w:cs="Times New Roman"/>
        </w:rPr>
      </w:pPr>
      <w:r w:rsidRPr="003105CD">
        <w:rPr>
          <w:rFonts w:ascii="Times New Roman" w:hAnsi="Times New Roman" w:cs="Times New Roman"/>
        </w:rPr>
        <w:t>- земли лесного фонда;</w:t>
      </w:r>
    </w:p>
    <w:p w:rsidR="004F06BA" w:rsidRDefault="004F06BA" w:rsidP="00374B4A">
      <w:pPr>
        <w:jc w:val="both"/>
        <w:rPr>
          <w:rFonts w:ascii="Times New Roman" w:hAnsi="Times New Roman" w:cs="Times New Roman"/>
        </w:rPr>
      </w:pPr>
      <w:r w:rsidRPr="004F06BA">
        <w:rPr>
          <w:rFonts w:ascii="Times New Roman" w:hAnsi="Times New Roman" w:cs="Times New Roman"/>
        </w:rPr>
        <w:t xml:space="preserve"> </w:t>
      </w:r>
      <w:proofErr w:type="gramStart"/>
      <w:r w:rsidR="00ED54B0"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roofErr w:type="gramEnd"/>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ED54B0" w:rsidRDefault="00247873" w:rsidP="00ED54B0">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5C1957" w:rsidRPr="003105CD" w:rsidRDefault="00ED54B0" w:rsidP="00374B4A">
      <w:pPr>
        <w:jc w:val="both"/>
        <w:rPr>
          <w:rFonts w:ascii="Times New Roman" w:hAnsi="Times New Roman" w:cs="Times New Roman"/>
        </w:rPr>
      </w:pPr>
      <w:r>
        <w:rPr>
          <w:rFonts w:ascii="Times New Roman" w:hAnsi="Times New Roman" w:cs="Times New Roman"/>
        </w:rPr>
        <w:t>- земли водного фонда</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3" w:name="_Toc418592299"/>
      <w:bookmarkStart w:id="24" w:name="_Toc423268565"/>
      <w:r w:rsidRPr="005E6806">
        <w:rPr>
          <w:color w:val="000000" w:themeColor="text1"/>
        </w:rPr>
        <w:t xml:space="preserve">СОЦИАЛЬНО–ЭКОНОМИЧЕСКОЕ РАЗВИТИЕ </w:t>
      </w:r>
      <w:bookmarkEnd w:id="23"/>
      <w:r w:rsidR="00491F12">
        <w:rPr>
          <w:color w:val="000000" w:themeColor="text1"/>
        </w:rPr>
        <w:t>УЧКЕКЕНСКОГО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4"/>
    </w:p>
    <w:p w:rsidR="002C4149" w:rsidRDefault="00F66A10" w:rsidP="00F66A10">
      <w:pPr>
        <w:pStyle w:val="30"/>
        <w:numPr>
          <w:ilvl w:val="0"/>
          <w:numId w:val="0"/>
        </w:numPr>
        <w:rPr>
          <w:szCs w:val="24"/>
        </w:rPr>
      </w:pPr>
      <w:bookmarkStart w:id="25"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proofErr w:type="spellStart"/>
      <w:r w:rsidR="00491F12">
        <w:rPr>
          <w:szCs w:val="24"/>
        </w:rPr>
        <w:t>Учкекенского</w:t>
      </w:r>
      <w:proofErr w:type="spellEnd"/>
      <w:r w:rsidR="008319DB">
        <w:rPr>
          <w:szCs w:val="24"/>
        </w:rPr>
        <w:t xml:space="preserve"> </w:t>
      </w:r>
      <w:r w:rsidR="00FA381B">
        <w:rPr>
          <w:szCs w:val="24"/>
        </w:rPr>
        <w:t xml:space="preserve"> сельского </w:t>
      </w:r>
      <w:bookmarkEnd w:id="25"/>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6" w:name="_Toc418592300"/>
      <w:bookmarkStart w:id="27" w:name="_Toc423268566"/>
      <w:r w:rsidRPr="002F5AAD">
        <w:rPr>
          <w:color w:val="000000" w:themeColor="text1"/>
        </w:rPr>
        <w:lastRenderedPageBreak/>
        <w:t xml:space="preserve">АДМИНИСТРАТИВНО–ТЕРРИТОРИАЛЬНОЕ ДЕЛЕНИЕ </w:t>
      </w:r>
      <w:bookmarkEnd w:id="26"/>
      <w:r w:rsidR="00491F12">
        <w:rPr>
          <w:color w:val="000000" w:themeColor="text1"/>
        </w:rPr>
        <w:t>УЧКЕКЕНСКОГО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7"/>
      <w:r w:rsidR="00A81F27" w:rsidRPr="002F5AAD">
        <w:rPr>
          <w:color w:val="000000" w:themeColor="text1"/>
          <w:lang w:eastAsia="en-US"/>
        </w:rPr>
        <w:t xml:space="preserve"> </w:t>
      </w:r>
    </w:p>
    <w:p w:rsidR="002C4149" w:rsidRDefault="00ED54B0" w:rsidP="00ED54B0">
      <w:pPr>
        <w:jc w:val="both"/>
        <w:rPr>
          <w:rFonts w:ascii="Times New Roman" w:hAnsi="Times New Roman" w:cs="Times New Roman"/>
        </w:rPr>
      </w:pPr>
      <w:r>
        <w:rPr>
          <w:rFonts w:ascii="Times New Roman" w:hAnsi="Times New Roman" w:cs="Times New Roman"/>
        </w:rPr>
        <w:t xml:space="preserve">    </w:t>
      </w:r>
      <w:r w:rsidR="003F045C">
        <w:rPr>
          <w:rFonts w:ascii="Times New Roman" w:hAnsi="Times New Roman" w:cs="Times New Roman"/>
        </w:rPr>
        <w:t xml:space="preserve"> </w:t>
      </w:r>
      <w:proofErr w:type="spellStart"/>
      <w:r w:rsidR="003F045C">
        <w:rPr>
          <w:rFonts w:ascii="Times New Roman" w:hAnsi="Times New Roman" w:cs="Times New Roman"/>
        </w:rPr>
        <w:t>Учкекенское</w:t>
      </w:r>
      <w:proofErr w:type="spellEnd"/>
      <w:r>
        <w:rPr>
          <w:rFonts w:ascii="Times New Roman" w:hAnsi="Times New Roman" w:cs="Times New Roman"/>
        </w:rPr>
        <w:t xml:space="preserve"> </w:t>
      </w:r>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w:t>
      </w:r>
      <w:r w:rsidR="003F045C">
        <w:rPr>
          <w:rFonts w:ascii="Times New Roman" w:hAnsi="Times New Roman" w:cs="Times New Roman"/>
        </w:rPr>
        <w:t xml:space="preserve">в состав входят села Водовод и Учкекен которое и является </w:t>
      </w:r>
      <w:r w:rsidR="002C4149">
        <w:rPr>
          <w:rFonts w:ascii="Times New Roman" w:hAnsi="Times New Roman" w:cs="Times New Roman"/>
        </w:rPr>
        <w:t xml:space="preserve">районным </w:t>
      </w:r>
      <w:proofErr w:type="gramStart"/>
      <w:r w:rsidR="002C4149">
        <w:rPr>
          <w:rFonts w:ascii="Times New Roman" w:hAnsi="Times New Roman" w:cs="Times New Roman"/>
        </w:rPr>
        <w:t>центром</w:t>
      </w:r>
      <w:proofErr w:type="gramEnd"/>
      <w:r w:rsidR="002C4149">
        <w:rPr>
          <w:rFonts w:ascii="Times New Roman" w:hAnsi="Times New Roman" w:cs="Times New Roman"/>
        </w:rPr>
        <w:t xml:space="preserve"> </w:t>
      </w:r>
      <w:r w:rsidR="003F045C">
        <w:rPr>
          <w:rFonts w:ascii="Times New Roman" w:hAnsi="Times New Roman" w:cs="Times New Roman"/>
        </w:rPr>
        <w:t xml:space="preserve"> </w:t>
      </w:r>
      <w:r w:rsidR="002C4149">
        <w:rPr>
          <w:rFonts w:ascii="Times New Roman" w:hAnsi="Times New Roman" w:cs="Times New Roman"/>
        </w:rPr>
        <w:t xml:space="preserve"> </w:t>
      </w:r>
      <w:r w:rsidR="003F045C">
        <w:rPr>
          <w:rFonts w:ascii="Times New Roman" w:hAnsi="Times New Roman" w:cs="Times New Roman"/>
        </w:rPr>
        <w:t xml:space="preserve"> где</w:t>
      </w:r>
      <w:r w:rsidR="002C4149">
        <w:rPr>
          <w:rFonts w:ascii="Times New Roman" w:hAnsi="Times New Roman" w:cs="Times New Roman"/>
        </w:rPr>
        <w:t xml:space="preserve">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F33B3F" w:rsidRDefault="003F045C"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8" w:name="_Toc418592301"/>
      <w:bookmarkStart w:id="29"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491F12">
        <w:rPr>
          <w:color w:val="000000" w:themeColor="text1"/>
        </w:rPr>
        <w:t>УЧКЕКЕНСКОГО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8"/>
      <w:bookmarkEnd w:id="29"/>
    </w:p>
    <w:p w:rsidR="009D6DCC" w:rsidRPr="00155DA0" w:rsidRDefault="009D6DCC" w:rsidP="00155DA0">
      <w:pPr>
        <w:pStyle w:val="2"/>
        <w:spacing w:before="0" w:beforeAutospacing="0" w:after="0" w:afterAutospacing="0"/>
      </w:pPr>
      <w:bookmarkStart w:id="30" w:name="_Toc406701118"/>
      <w:bookmarkStart w:id="31" w:name="_Toc415030072"/>
      <w:bookmarkStart w:id="32" w:name="_Toc418592302"/>
      <w:bookmarkStart w:id="33" w:name="_Toc423268568"/>
      <w:r w:rsidRPr="00155DA0">
        <w:t>Назначение и область применения</w:t>
      </w:r>
      <w:bookmarkEnd w:id="30"/>
      <w:bookmarkEnd w:id="31"/>
      <w:bookmarkEnd w:id="32"/>
      <w:bookmarkEnd w:id="33"/>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proofErr w:type="spellStart"/>
      <w:r w:rsidR="00491F12">
        <w:rPr>
          <w:rFonts w:ascii="Times New Roman" w:hAnsi="Times New Roman" w:cs="Times New Roman"/>
          <w:bCs/>
          <w:color w:val="auto"/>
          <w:szCs w:val="27"/>
        </w:rPr>
        <w:t>Учкекенского</w:t>
      </w:r>
      <w:proofErr w:type="spellEnd"/>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r w:rsidR="00887692">
        <w:rPr>
          <w:rFonts w:ascii="Times New Roman" w:hAnsi="Times New Roman" w:cs="Times New Roman"/>
          <w:bCs/>
          <w:color w:val="auto"/>
          <w:szCs w:val="27"/>
        </w:rPr>
        <w:t>Карачаево–Черкесской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4" w:name="_Toc415030073"/>
      <w:bookmarkStart w:id="35" w:name="_Toc418592303"/>
      <w:bookmarkStart w:id="36" w:name="_Toc423268569"/>
      <w:r w:rsidRPr="003E3DB5">
        <w:lastRenderedPageBreak/>
        <w:t>Правила применения</w:t>
      </w:r>
      <w:bookmarkEnd w:id="34"/>
      <w:bookmarkEnd w:id="35"/>
      <w:bookmarkEnd w:id="36"/>
    </w:p>
    <w:p w:rsidR="003E3DB5" w:rsidRPr="003E3DB5" w:rsidRDefault="003E3DB5" w:rsidP="003E3DB5">
      <w:pPr>
        <w:pStyle w:val="afff4"/>
        <w:spacing w:line="240" w:lineRule="auto"/>
        <w:ind w:firstLine="567"/>
      </w:pPr>
      <w:r w:rsidRPr="003E3DB5">
        <w:t>4.2.1</w:t>
      </w:r>
      <w:proofErr w:type="gramStart"/>
      <w:r w:rsidRPr="003E3DB5">
        <w:t xml:space="preserve"> П</w:t>
      </w:r>
      <w:proofErr w:type="gramEnd"/>
      <w:r w:rsidRPr="003E3DB5">
        <w:t xml:space="preserve">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491F12">
        <w:t>Учкекенского</w:t>
      </w:r>
      <w:proofErr w:type="spellEnd"/>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proofErr w:type="spellStart"/>
      <w:r w:rsidR="00491F12">
        <w:t>Учкекенского</w:t>
      </w:r>
      <w:proofErr w:type="spellEnd"/>
      <w:r w:rsidR="008319DB">
        <w:t xml:space="preserve"> </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proofErr w:type="spellStart"/>
      <w:r w:rsidR="00491F12">
        <w:t>Учкекенского</w:t>
      </w:r>
      <w:proofErr w:type="spellEnd"/>
      <w:r w:rsidR="008319DB">
        <w:t xml:space="preserve"> </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proofErr w:type="spellStart"/>
      <w:r w:rsidR="00491F12">
        <w:t>Учкекенского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7" w:name="_Toc418592305"/>
      <w:bookmarkStart w:id="38"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491F12">
        <w:t>УЧКЕКЕНСКОГО</w:t>
      </w:r>
      <w:r w:rsidR="008319DB">
        <w:t xml:space="preserve"> </w:t>
      </w:r>
      <w:r w:rsidR="00A050A8">
        <w:t xml:space="preserve"> СЕЛЬСКОГО ПОСЕЛЕНИЯ</w:t>
      </w:r>
      <w:r w:rsidRPr="00612094">
        <w:t>).</w:t>
      </w:r>
      <w:bookmarkEnd w:id="37"/>
      <w:bookmarkEnd w:id="38"/>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9" w:name="_Toc416157465"/>
            <w:bookmarkStart w:id="40" w:name="_Toc416157790"/>
            <w:bookmarkStart w:id="41" w:name="_Toc416159247"/>
            <w:bookmarkStart w:id="42" w:name="_Toc418592306"/>
            <w:bookmarkStart w:id="43" w:name="_Toc423268571"/>
            <w:r w:rsidRPr="00612094">
              <w:t>Общие принципы организации территорий</w:t>
            </w:r>
            <w:bookmarkEnd w:id="39"/>
            <w:bookmarkEnd w:id="40"/>
            <w:bookmarkEnd w:id="41"/>
            <w:bookmarkEnd w:id="42"/>
            <w:bookmarkEnd w:id="43"/>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3F045C">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r w:rsidR="00ED54B0">
              <w:rPr>
                <w:rFonts w:ascii="Times New Roman" w:hAnsi="Times New Roman" w:cs="Tahoma"/>
                <w:sz w:val="22"/>
                <w:szCs w:val="22"/>
              </w:rPr>
              <w:t xml:space="preserve"> </w:t>
            </w:r>
            <w:r w:rsidR="003F045C">
              <w:rPr>
                <w:rFonts w:ascii="Times New Roman" w:hAnsi="Times New Roman" w:cs="Tahoma"/>
                <w:sz w:val="22"/>
                <w:szCs w:val="22"/>
              </w:rPr>
              <w:t xml:space="preserve"> </w:t>
            </w:r>
            <w:proofErr w:type="spellStart"/>
            <w:r w:rsidR="003F045C">
              <w:rPr>
                <w:rFonts w:ascii="Times New Roman" w:hAnsi="Times New Roman" w:cs="Tahoma"/>
                <w:sz w:val="22"/>
                <w:szCs w:val="22"/>
              </w:rPr>
              <w:t>Учкекенского</w:t>
            </w:r>
            <w:proofErr w:type="spellEnd"/>
            <w:r w:rsidR="00ED54B0">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F5536E">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proofErr w:type="spellStart"/>
            <w:r w:rsidR="00491F12">
              <w:rPr>
                <w:b w:val="0"/>
              </w:rPr>
              <w:t>Учкекенского</w:t>
            </w:r>
            <w:proofErr w:type="spellEnd"/>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4" w:name="_Toc416157466"/>
            <w:bookmarkStart w:id="45" w:name="_Toc416157791"/>
            <w:bookmarkStart w:id="46" w:name="_Toc416159248"/>
            <w:bookmarkStart w:id="47" w:name="_Toc418592307"/>
            <w:bookmarkStart w:id="48" w:name="_Toc423268572"/>
            <w:r w:rsidRPr="00BF1E0A">
              <w:t>Селитебная территория</w:t>
            </w:r>
            <w:bookmarkEnd w:id="44"/>
            <w:bookmarkEnd w:id="45"/>
            <w:bookmarkEnd w:id="46"/>
            <w:bookmarkEnd w:id="47"/>
            <w:bookmarkEnd w:id="48"/>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9" w:name="_Toc416157467"/>
            <w:bookmarkStart w:id="50" w:name="_Toc418592308"/>
            <w:bookmarkStart w:id="51" w:name="_Toc423268573"/>
            <w:r w:rsidRPr="00BF1E0A">
              <w:t>Нормативы градостроительного проектирования жилых зон</w:t>
            </w:r>
            <w:bookmarkEnd w:id="49"/>
            <w:bookmarkEnd w:id="50"/>
            <w:bookmarkEnd w:id="51"/>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proofErr w:type="spellStart"/>
            <w:r w:rsidR="00491F12">
              <w:rPr>
                <w:sz w:val="22"/>
                <w:szCs w:val="22"/>
              </w:rPr>
              <w:t>Учкекенского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2" w:name="_Toc416157468"/>
            <w:bookmarkStart w:id="53" w:name="_Toc418592309"/>
            <w:bookmarkStart w:id="54" w:name="_Toc423268574"/>
            <w:r w:rsidRPr="001F1625">
              <w:t>Нормативы обеспеченности организации благоустройства и озеленения населённых пунктов</w:t>
            </w:r>
            <w:bookmarkEnd w:id="52"/>
            <w:bookmarkEnd w:id="53"/>
            <w:bookmarkEnd w:id="54"/>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5" w:name="_Toc416157469"/>
            <w:bookmarkStart w:id="56" w:name="_Toc416157792"/>
            <w:bookmarkStart w:id="57" w:name="_Toc418592310"/>
            <w:bookmarkStart w:id="58" w:name="_Toc423268575"/>
            <w:r w:rsidRPr="00910B7A">
              <w:t>Социальная инфраструктура</w:t>
            </w:r>
            <w:bookmarkEnd w:id="55"/>
            <w:bookmarkEnd w:id="56"/>
            <w:bookmarkEnd w:id="57"/>
            <w:bookmarkEnd w:id="58"/>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9" w:name="_Toc416157470"/>
            <w:bookmarkStart w:id="60"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9"/>
            <w:bookmarkEnd w:id="60"/>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1" w:name="_Toc416157471"/>
            <w:bookmarkStart w:id="62" w:name="_Toc416157793"/>
            <w:r w:rsidRPr="001C331D">
              <w:t>Дошкольные образовательные организации</w:t>
            </w:r>
            <w:bookmarkEnd w:id="61"/>
            <w:bookmarkEnd w:id="62"/>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3" w:name="_Toc416157472"/>
            <w:bookmarkStart w:id="64" w:name="_Toc416157794"/>
            <w:r w:rsidRPr="005C45D7">
              <w:t>Общеобразовательные организации</w:t>
            </w:r>
            <w:bookmarkEnd w:id="63"/>
            <w:bookmarkEnd w:id="64"/>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5" w:name="_Toc416157473"/>
            <w:bookmarkStart w:id="66" w:name="_Toc416157795"/>
            <w:r w:rsidRPr="00C66776">
              <w:t>Организации дополнительного образования</w:t>
            </w:r>
            <w:bookmarkEnd w:id="65"/>
            <w:bookmarkEnd w:id="66"/>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7" w:name="_Toc416157474"/>
            <w:bookmarkStart w:id="68" w:name="_Toc416157796"/>
            <w:r w:rsidRPr="00C66776">
              <w:t>Межшкольные учебные комбинаты</w:t>
            </w:r>
            <w:bookmarkEnd w:id="67"/>
            <w:bookmarkEnd w:id="68"/>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9" w:name="_Toc416157475"/>
            <w:bookmarkStart w:id="70" w:name="_Toc416157797"/>
            <w:r w:rsidRPr="00C66776">
              <w:t>Детские оздоровительные лагеря</w:t>
            </w:r>
            <w:bookmarkEnd w:id="69"/>
            <w:bookmarkEnd w:id="70"/>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1" w:name="_Toc416157478"/>
            <w:bookmarkStart w:id="72"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1"/>
            <w:bookmarkEnd w:id="72"/>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3" w:name="_Toc416157479"/>
            <w:bookmarkStart w:id="74" w:name="_Toc416157800"/>
            <w:r w:rsidRPr="00450AED">
              <w:lastRenderedPageBreak/>
              <w:t>Фельдшерско-акушерские пункты</w:t>
            </w:r>
            <w:bookmarkEnd w:id="73"/>
            <w:bookmarkEnd w:id="7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0,2 га на объект. Фельдшерско–акушерские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5" w:name="_Toc416157480"/>
            <w:bookmarkStart w:id="76" w:name="_Toc416157801"/>
            <w:r w:rsidRPr="00450AED">
              <w:t>Лечебно-профилактические медицинские организации, оказывающие медицинскую помощь в амбулаторных условиях</w:t>
            </w:r>
            <w:bookmarkEnd w:id="75"/>
            <w:bookmarkEnd w:id="76"/>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w:t>
            </w:r>
            <w:r w:rsidR="007F0445" w:rsidRPr="00450AED">
              <w:rPr>
                <w:rFonts w:ascii="Times New Roman" w:hAnsi="Times New Roman"/>
                <w:sz w:val="22"/>
                <w:szCs w:val="22"/>
              </w:rPr>
              <w:t xml:space="preserve">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7" w:name="_Toc416157481"/>
            <w:bookmarkStart w:id="78" w:name="_Toc416157802"/>
            <w:r w:rsidRPr="00450AED">
              <w:t>Лечебно-профилактические медицинские организации, оказывающие медицинскую помощь в стационарных условиях</w:t>
            </w:r>
            <w:bookmarkEnd w:id="77"/>
            <w:bookmarkEnd w:id="78"/>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9" w:name="_Toc416157482"/>
            <w:bookmarkStart w:id="80" w:name="_Toc416157803"/>
            <w:r w:rsidRPr="00450AED">
              <w:lastRenderedPageBreak/>
              <w:t>Медицинские организации скорой медицинской помощи</w:t>
            </w:r>
            <w:bookmarkEnd w:id="79"/>
            <w:bookmarkEnd w:id="80"/>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1" w:name="_Toc416157483"/>
            <w:bookmarkStart w:id="82" w:name="_Toc416157804"/>
            <w:r w:rsidRPr="00450AED">
              <w:t>Родильные дома</w:t>
            </w:r>
            <w:bookmarkEnd w:id="81"/>
            <w:bookmarkEnd w:id="82"/>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3" w:name="_Toc416157484"/>
            <w:bookmarkStart w:id="84" w:name="_Toc416157805"/>
            <w:r w:rsidRPr="00450AED">
              <w:t>Женские консультации</w:t>
            </w:r>
            <w:bookmarkEnd w:id="83"/>
            <w:bookmarkEnd w:id="8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Данный норматив принимать в случае, если указанные нормы не ниже норм, установленных региональным Нормативно–правовым актом Карачаево–Черкесской Республики – Постановлением Правительства Карачаево–Черкесской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5" w:name="_Toc416157485"/>
            <w:bookmarkStart w:id="86" w:name="_Toc416157806"/>
            <w:r w:rsidRPr="00450AED">
              <w:t>Аптечные организации</w:t>
            </w:r>
            <w:bookmarkEnd w:id="85"/>
            <w:bookmarkEnd w:id="86"/>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7" w:name="_Toc416157486"/>
            <w:bookmarkStart w:id="88"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7"/>
            <w:bookmarkEnd w:id="88"/>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9" w:name="_Toc416157487"/>
            <w:bookmarkStart w:id="90" w:name="_Toc416157807"/>
            <w:r w:rsidRPr="002B5F55">
              <w:t>Комплексные центры (Центры) социального обслуживания</w:t>
            </w:r>
            <w:bookmarkEnd w:id="89"/>
            <w:bookmarkEnd w:id="90"/>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1" w:name="_Toc416157488"/>
            <w:bookmarkStart w:id="92" w:name="_Toc418592314"/>
            <w:r w:rsidRPr="002B5F55">
              <w:rPr>
                <w:sz w:val="22"/>
                <w:szCs w:val="22"/>
              </w:rPr>
              <w:t>Уровень обеспеченности</w:t>
            </w:r>
            <w:bookmarkEnd w:id="91"/>
            <w:bookmarkEnd w:id="92"/>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3" w:name="_Toc416157489"/>
            <w:bookmarkStart w:id="94" w:name="_Toc416157808"/>
            <w:r w:rsidRPr="002B5F55">
              <w:t>Центры (Кризисные центры) социальной помощи семье, женщинам и детям</w:t>
            </w:r>
            <w:bookmarkEnd w:id="93"/>
            <w:bookmarkEnd w:id="94"/>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5" w:name="_Toc416157490"/>
            <w:bookmarkStart w:id="96"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5"/>
            <w:bookmarkEnd w:id="96"/>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7" w:name="_Toc416157491"/>
            <w:bookmarkStart w:id="98" w:name="_Toc416157810"/>
            <w:r w:rsidRPr="00326F53">
              <w:t>Дома–интернаты для взрослых инвалидов с физическими нарушениями</w:t>
            </w:r>
            <w:bookmarkEnd w:id="97"/>
            <w:bookmarkEnd w:id="98"/>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9" w:name="_Toc416157492"/>
            <w:bookmarkStart w:id="100" w:name="_Toc416157811"/>
            <w:r w:rsidRPr="00326F53">
              <w:t>Детские дома-интернаты</w:t>
            </w:r>
            <w:bookmarkEnd w:id="99"/>
            <w:bookmarkEnd w:id="100"/>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1" w:name="_Toc416157493"/>
            <w:bookmarkStart w:id="102" w:name="_Toc416157812"/>
            <w:r w:rsidRPr="003C5118">
              <w:t>Специальные жилые дома и группы квартир для ветеранов войны и труда и одиноких престарелых</w:t>
            </w:r>
            <w:bookmarkEnd w:id="101"/>
            <w:bookmarkEnd w:id="102"/>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3" w:name="_Toc416157494"/>
            <w:bookmarkStart w:id="104" w:name="_Toc416157813"/>
            <w:r w:rsidRPr="003C5118">
              <w:t>Специальные жилые дома и группы квартир для инвалидов на креслах-колясках и их семей</w:t>
            </w:r>
            <w:bookmarkEnd w:id="103"/>
            <w:bookmarkEnd w:id="104"/>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5" w:name="_Toc416157495"/>
            <w:bookmarkStart w:id="106"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5"/>
            <w:bookmarkEnd w:id="106"/>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7" w:name="_Toc416157496"/>
            <w:bookmarkStart w:id="108" w:name="_Toc418592315"/>
            <w:r w:rsidRPr="00AA2413">
              <w:rPr>
                <w:b/>
              </w:rPr>
              <w:t>Нормативы обеспеченности услугами связи, общественного питания, торговли и бытового обслуживания</w:t>
            </w:r>
            <w:bookmarkEnd w:id="107"/>
            <w:bookmarkEnd w:id="108"/>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9" w:name="_Toc416157497"/>
            <w:bookmarkStart w:id="110" w:name="_Toc416157815"/>
            <w:r w:rsidRPr="00AA2413">
              <w:lastRenderedPageBreak/>
              <w:t>Отделения почтовой связи</w:t>
            </w:r>
            <w:bookmarkEnd w:id="109"/>
            <w:bookmarkEnd w:id="110"/>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1" w:name="_Toc416157498"/>
            <w:bookmarkStart w:id="112" w:name="_Toc416157816"/>
            <w:r w:rsidRPr="00AA2413">
              <w:t>Торговые предприятия</w:t>
            </w:r>
            <w:bookmarkEnd w:id="111"/>
            <w:bookmarkEnd w:id="112"/>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Норматив обеспеченности определять в соответствии с нормативным правовым актом Карачаево–Черкесской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3" w:name="_Toc416157499"/>
            <w:bookmarkStart w:id="114" w:name="_Toc416157817"/>
            <w:r w:rsidRPr="00D44FCF">
              <w:t>Рынки</w:t>
            </w:r>
            <w:bookmarkEnd w:id="113"/>
            <w:bookmarkEnd w:id="114"/>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5" w:name="_Toc416157500"/>
            <w:bookmarkStart w:id="116" w:name="_Toc416157818"/>
            <w:r w:rsidRPr="00D44FCF">
              <w:t>Предприятия общественного питания</w:t>
            </w:r>
            <w:bookmarkEnd w:id="115"/>
            <w:bookmarkEnd w:id="116"/>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7" w:name="_Toc416157501"/>
            <w:bookmarkStart w:id="118" w:name="_Toc416157819"/>
            <w:r w:rsidRPr="00AA2413">
              <w:t>Предприятия бытового обслуживания</w:t>
            </w:r>
            <w:bookmarkEnd w:id="117"/>
            <w:bookmarkEnd w:id="118"/>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9" w:name="_Toc416157502"/>
            <w:bookmarkStart w:id="120" w:name="_Toc416157820"/>
            <w:r w:rsidRPr="00AA2413">
              <w:t>Прачечные</w:t>
            </w:r>
            <w:bookmarkEnd w:id="119"/>
            <w:bookmarkEnd w:id="120"/>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1" w:name="_Toc416157503"/>
            <w:bookmarkStart w:id="122" w:name="_Toc416157821"/>
            <w:r w:rsidRPr="00AA2413">
              <w:t>Химчистки</w:t>
            </w:r>
            <w:bookmarkEnd w:id="121"/>
            <w:bookmarkEnd w:id="122"/>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3" w:name="_Toc416157504"/>
            <w:bookmarkStart w:id="124" w:name="_Toc416157822"/>
            <w:r w:rsidRPr="00AA2413">
              <w:t>Бани</w:t>
            </w:r>
            <w:bookmarkEnd w:id="123"/>
            <w:bookmarkEnd w:id="124"/>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5" w:name="_Toc416157505"/>
            <w:bookmarkStart w:id="126"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5"/>
            <w:bookmarkEnd w:id="126"/>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7" w:name="_Toc416157506"/>
            <w:bookmarkStart w:id="128" w:name="_Toc416157823"/>
            <w:r w:rsidRPr="00AA2413">
              <w:t>Районные библиотеки</w:t>
            </w:r>
            <w:bookmarkEnd w:id="127"/>
            <w:bookmarkEnd w:id="128"/>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9" w:name="_Toc416157507"/>
            <w:bookmarkStart w:id="130" w:name="_Toc416157824"/>
            <w:r w:rsidRPr="00AA2413">
              <w:rPr>
                <w:szCs w:val="24"/>
              </w:rPr>
              <w:t>С</w:t>
            </w:r>
            <w:r w:rsidR="007269A2" w:rsidRPr="00AA2413">
              <w:rPr>
                <w:szCs w:val="24"/>
              </w:rPr>
              <w:t>ельские библиотеки, по типам</w:t>
            </w:r>
            <w:bookmarkEnd w:id="129"/>
            <w:bookmarkEnd w:id="130"/>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1" w:name="_Toc416157508"/>
            <w:bookmarkStart w:id="132" w:name="_Toc418592317"/>
            <w:r w:rsidRPr="00867AC5">
              <w:rPr>
                <w:b/>
              </w:rPr>
              <w:t>Нормативы обеспеченности объектами досуга и культуры</w:t>
            </w:r>
            <w:bookmarkEnd w:id="131"/>
            <w:bookmarkEnd w:id="132"/>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3" w:name="_Toc375830301"/>
            <w:bookmarkStart w:id="134" w:name="_Toc416157509"/>
            <w:bookmarkStart w:id="135" w:name="_Toc416157825"/>
            <w:r w:rsidRPr="00867AC5">
              <w:t>Помещения для культурно-досуговой деятельности</w:t>
            </w:r>
            <w:bookmarkEnd w:id="133"/>
            <w:bookmarkEnd w:id="134"/>
            <w:bookmarkEnd w:id="135"/>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6" w:name="_Toc416157510"/>
            <w:bookmarkStart w:id="137" w:name="_Toc416157826"/>
            <w:r>
              <w:t xml:space="preserve"> Городские </w:t>
            </w:r>
            <w:r w:rsidR="007269A2" w:rsidRPr="00867AC5">
              <w:t>учреждения культуры клубного типа</w:t>
            </w:r>
            <w:bookmarkEnd w:id="136"/>
            <w:bookmarkEnd w:id="137"/>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8" w:name="_Toc416157511"/>
            <w:bookmarkStart w:id="139" w:name="_Toc416157827"/>
            <w:r>
              <w:t>С</w:t>
            </w:r>
            <w:r w:rsidR="007269A2" w:rsidRPr="00867AC5">
              <w:t>ельские учреждения культуры клубного типа</w:t>
            </w:r>
            <w:bookmarkEnd w:id="138"/>
            <w:bookmarkEnd w:id="139"/>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40" w:name="_Toc416157515"/>
            <w:bookmarkStart w:id="141"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40"/>
            <w:bookmarkEnd w:id="141"/>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2" w:name="_Toc416157516"/>
            <w:bookmarkStart w:id="143" w:name="_Toc416157831"/>
            <w:r w:rsidRPr="00041F03">
              <w:lastRenderedPageBreak/>
              <w:t>Молодежные центры</w:t>
            </w:r>
            <w:bookmarkEnd w:id="142"/>
            <w:bookmarkEnd w:id="143"/>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4" w:name="_Toc375830319"/>
            <w:bookmarkStart w:id="145" w:name="_Toc381202445"/>
            <w:bookmarkStart w:id="146" w:name="_Toc416157517"/>
            <w:bookmarkStart w:id="147" w:name="_Toc416157832"/>
            <w:r w:rsidRPr="00041F03">
              <w:t xml:space="preserve">Помещения для физкультурных занятий </w:t>
            </w:r>
            <w:bookmarkEnd w:id="144"/>
            <w:bookmarkEnd w:id="145"/>
            <w:r w:rsidRPr="00041F03">
              <w:t>и тренировок</w:t>
            </w:r>
            <w:bookmarkEnd w:id="146"/>
            <w:bookmarkEnd w:id="147"/>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8" w:name="_Toc416157518"/>
            <w:bookmarkStart w:id="149" w:name="_Toc416157833"/>
            <w:r w:rsidRPr="00041F03">
              <w:t>Физкультурно-спортивные залы</w:t>
            </w:r>
            <w:bookmarkEnd w:id="148"/>
            <w:bookmarkEnd w:id="149"/>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50" w:name="_Toc416157519"/>
            <w:bookmarkStart w:id="151" w:name="_Toc416157834"/>
            <w:r w:rsidRPr="00041F03">
              <w:t>Плавательные бассейны</w:t>
            </w:r>
            <w:bookmarkEnd w:id="150"/>
            <w:bookmarkEnd w:id="151"/>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2" w:name="_Toc416157520"/>
            <w:bookmarkStart w:id="153" w:name="_Toc416157835"/>
            <w:r w:rsidRPr="00041F03">
              <w:t>Плоскостные сооружения</w:t>
            </w:r>
            <w:bookmarkEnd w:id="152"/>
            <w:bookmarkEnd w:id="153"/>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4" w:name="_Toc416157521"/>
            <w:bookmarkStart w:id="155" w:name="_Toc418592319"/>
            <w:r w:rsidRPr="00AD0567">
              <w:rPr>
                <w:b/>
              </w:rPr>
              <w:t>Нормативы обеспеченности кредитно-финансовыми учреждениями</w:t>
            </w:r>
            <w:bookmarkEnd w:id="154"/>
            <w:r w:rsidR="00FF12CE" w:rsidRPr="00AD0567">
              <w:rPr>
                <w:b/>
              </w:rPr>
              <w:t>, учреждениями управления, гостиничными организациями</w:t>
            </w:r>
            <w:bookmarkEnd w:id="155"/>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6" w:name="_Toc416157522"/>
            <w:bookmarkStart w:id="157" w:name="_Toc416157836"/>
            <w:r w:rsidRPr="00AD0567">
              <w:t>Отделения и филиалы сберегательного банка</w:t>
            </w:r>
            <w:bookmarkEnd w:id="156"/>
            <w:bookmarkEnd w:id="157"/>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8" w:name="_Toc416157523"/>
            <w:bookmarkStart w:id="159" w:name="_Toc416157837"/>
            <w:r w:rsidRPr="00AD0567">
              <w:t>Организации и учреждения управления</w:t>
            </w:r>
            <w:bookmarkEnd w:id="158"/>
            <w:bookmarkEnd w:id="159"/>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60" w:name="_Toc416157524"/>
            <w:bookmarkStart w:id="161" w:name="_Toc416157838"/>
            <w:r w:rsidRPr="00AD0567">
              <w:t>Гостиницы</w:t>
            </w:r>
            <w:bookmarkEnd w:id="160"/>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2" w:name="_Toc418592320"/>
            <w:r w:rsidRPr="00AD0567">
              <w:t>Муниципальный архив</w:t>
            </w:r>
            <w:bookmarkEnd w:id="162"/>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3" w:name="_Toc416157526"/>
            <w:bookmarkStart w:id="164" w:name="_Toc416157839"/>
            <w:bookmarkStart w:id="165" w:name="_Toc416159249"/>
            <w:bookmarkStart w:id="166" w:name="_Toc418592321"/>
            <w:bookmarkStart w:id="167" w:name="_Toc419802150"/>
            <w:r w:rsidRPr="00CC460F">
              <w:t>Транспортная инфраструктура</w:t>
            </w:r>
            <w:bookmarkEnd w:id="163"/>
            <w:bookmarkEnd w:id="164"/>
            <w:bookmarkEnd w:id="165"/>
            <w:bookmarkEnd w:id="166"/>
            <w:bookmarkEnd w:id="167"/>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8"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8"/>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9"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9"/>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70" w:name="_Toc416157529"/>
            <w:bookmarkStart w:id="171"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70"/>
            <w:bookmarkEnd w:id="171"/>
          </w:p>
          <w:p w:rsidR="0091583B" w:rsidRPr="00CC460F" w:rsidRDefault="0091583B" w:rsidP="0091583B">
            <w:pPr>
              <w:pStyle w:val="30"/>
              <w:numPr>
                <w:ilvl w:val="0"/>
                <w:numId w:val="0"/>
              </w:numPr>
              <w:rPr>
                <w:b/>
                <w:i/>
                <w:szCs w:val="22"/>
              </w:rPr>
            </w:pPr>
            <w:bookmarkStart w:id="172" w:name="_Toc416157530"/>
            <w:bookmarkStart w:id="173" w:name="_Toc416157841"/>
            <w:r w:rsidRPr="00CC460F">
              <w:rPr>
                <w:sz w:val="22"/>
                <w:szCs w:val="22"/>
              </w:rPr>
              <w:t>СТО автомобилей следует проектировать из расчета один пост на 100-150 легковых автомобилей.</w:t>
            </w:r>
            <w:bookmarkEnd w:id="172"/>
            <w:bookmarkEnd w:id="173"/>
          </w:p>
          <w:p w:rsidR="0091583B" w:rsidRPr="00CC460F" w:rsidRDefault="0091583B" w:rsidP="0091583B">
            <w:pPr>
              <w:pStyle w:val="30"/>
              <w:numPr>
                <w:ilvl w:val="0"/>
                <w:numId w:val="0"/>
              </w:numPr>
              <w:rPr>
                <w:b/>
                <w:i/>
                <w:szCs w:val="22"/>
              </w:rPr>
            </w:pPr>
            <w:bookmarkStart w:id="174" w:name="_Toc416157531"/>
            <w:bookmarkStart w:id="175" w:name="_Toc416157842"/>
            <w:r w:rsidRPr="00CC460F">
              <w:rPr>
                <w:sz w:val="22"/>
                <w:szCs w:val="22"/>
              </w:rPr>
              <w:t>АЗС следует проектировать из расчета одна топливораздаточная колонка на 500 легковых автомобилей.</w:t>
            </w:r>
            <w:bookmarkEnd w:id="174"/>
            <w:bookmarkEnd w:id="175"/>
            <w:r w:rsidRPr="00CC460F">
              <w:rPr>
                <w:sz w:val="22"/>
                <w:szCs w:val="22"/>
              </w:rPr>
              <w:t xml:space="preserve"> </w:t>
            </w:r>
          </w:p>
          <w:p w:rsidR="0091583B" w:rsidRPr="00CC460F" w:rsidRDefault="0091583B" w:rsidP="0091583B">
            <w:pPr>
              <w:pStyle w:val="30"/>
              <w:numPr>
                <w:ilvl w:val="0"/>
                <w:numId w:val="0"/>
              </w:numPr>
              <w:rPr>
                <w:b/>
                <w:i/>
                <w:szCs w:val="22"/>
              </w:rPr>
            </w:pPr>
            <w:bookmarkStart w:id="176" w:name="_Toc416157532"/>
            <w:bookmarkStart w:id="177"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6"/>
            <w:bookmarkEnd w:id="177"/>
          </w:p>
          <w:p w:rsidR="0091583B" w:rsidRPr="00CC460F" w:rsidRDefault="0091583B" w:rsidP="0091583B">
            <w:pPr>
              <w:pStyle w:val="30"/>
              <w:numPr>
                <w:ilvl w:val="0"/>
                <w:numId w:val="0"/>
              </w:numPr>
              <w:rPr>
                <w:b/>
                <w:i/>
                <w:szCs w:val="22"/>
              </w:rPr>
            </w:pPr>
            <w:bookmarkStart w:id="178" w:name="_Toc416157533"/>
            <w:bookmarkStart w:id="179"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8"/>
            <w:bookmarkEnd w:id="179"/>
          </w:p>
          <w:p w:rsidR="0091583B" w:rsidRPr="00CC460F" w:rsidRDefault="0091583B" w:rsidP="0091583B">
            <w:pPr>
              <w:pStyle w:val="30"/>
              <w:numPr>
                <w:ilvl w:val="0"/>
                <w:numId w:val="0"/>
              </w:numPr>
              <w:rPr>
                <w:b/>
                <w:i/>
                <w:szCs w:val="22"/>
              </w:rPr>
            </w:pPr>
            <w:bookmarkStart w:id="180" w:name="_Toc416157534"/>
            <w:bookmarkStart w:id="181"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80"/>
            <w:bookmarkEnd w:id="181"/>
          </w:p>
          <w:p w:rsidR="0091583B" w:rsidRPr="00CC460F" w:rsidRDefault="0091583B" w:rsidP="0091583B">
            <w:pPr>
              <w:pStyle w:val="111"/>
              <w:rPr>
                <w:sz w:val="22"/>
                <w:szCs w:val="22"/>
              </w:rPr>
            </w:pPr>
            <w:bookmarkStart w:id="182" w:name="_Toc416157535"/>
            <w:r w:rsidRPr="00CC460F">
              <w:rPr>
                <w:sz w:val="22"/>
                <w:szCs w:val="22"/>
              </w:rPr>
              <w:t>Объекты по обслуживанию автомобилей                              Расстояние, м, не менее</w:t>
            </w:r>
            <w:bookmarkEnd w:id="182"/>
          </w:p>
          <w:p w:rsidR="0091583B" w:rsidRPr="00CC460F" w:rsidRDefault="0091583B" w:rsidP="0091583B">
            <w:pPr>
              <w:pStyle w:val="30"/>
              <w:numPr>
                <w:ilvl w:val="0"/>
                <w:numId w:val="0"/>
              </w:numPr>
              <w:rPr>
                <w:b/>
                <w:i/>
                <w:szCs w:val="22"/>
              </w:rPr>
            </w:pPr>
            <w:bookmarkStart w:id="183" w:name="_Toc416157536"/>
            <w:bookmarkStart w:id="184" w:name="_Toc416157846"/>
            <w:r w:rsidRPr="00CC460F">
              <w:rPr>
                <w:sz w:val="22"/>
                <w:szCs w:val="22"/>
              </w:rPr>
              <w:t>Легковых автомобилей до 5 постов                                                             50</w:t>
            </w:r>
            <w:bookmarkEnd w:id="183"/>
            <w:bookmarkEnd w:id="184"/>
          </w:p>
          <w:p w:rsidR="0091583B" w:rsidRPr="00CC460F" w:rsidRDefault="0091583B" w:rsidP="0091583B">
            <w:pPr>
              <w:pStyle w:val="30"/>
              <w:numPr>
                <w:ilvl w:val="0"/>
                <w:numId w:val="0"/>
              </w:numPr>
              <w:rPr>
                <w:b/>
                <w:i/>
                <w:szCs w:val="22"/>
              </w:rPr>
            </w:pPr>
            <w:bookmarkStart w:id="185" w:name="_Toc416157537"/>
            <w:bookmarkStart w:id="186" w:name="_Toc416157847"/>
            <w:r w:rsidRPr="00CC460F">
              <w:rPr>
                <w:sz w:val="22"/>
                <w:szCs w:val="22"/>
              </w:rPr>
              <w:t>(без малярно-жестяных работ)</w:t>
            </w:r>
            <w:bookmarkEnd w:id="185"/>
            <w:bookmarkEnd w:id="186"/>
          </w:p>
          <w:p w:rsidR="0091583B" w:rsidRPr="00CC460F" w:rsidRDefault="0091583B" w:rsidP="0091583B">
            <w:pPr>
              <w:pStyle w:val="30"/>
              <w:numPr>
                <w:ilvl w:val="0"/>
                <w:numId w:val="0"/>
              </w:numPr>
              <w:rPr>
                <w:b/>
                <w:i/>
                <w:szCs w:val="22"/>
              </w:rPr>
            </w:pPr>
            <w:bookmarkStart w:id="187" w:name="_Toc416157538"/>
            <w:bookmarkStart w:id="188" w:name="_Toc416157848"/>
            <w:r w:rsidRPr="00CC460F">
              <w:rPr>
                <w:sz w:val="22"/>
                <w:szCs w:val="22"/>
              </w:rPr>
              <w:t>Легковых, грузовых автомобилей, не более 10 постов                               100</w:t>
            </w:r>
            <w:bookmarkEnd w:id="187"/>
            <w:bookmarkEnd w:id="188"/>
          </w:p>
          <w:p w:rsidR="0091583B" w:rsidRPr="00CC460F" w:rsidRDefault="0091583B" w:rsidP="0091583B">
            <w:pPr>
              <w:pStyle w:val="30"/>
              <w:numPr>
                <w:ilvl w:val="0"/>
                <w:numId w:val="0"/>
              </w:numPr>
              <w:rPr>
                <w:b/>
                <w:i/>
                <w:szCs w:val="22"/>
              </w:rPr>
            </w:pPr>
            <w:bookmarkStart w:id="189" w:name="_Toc416157539"/>
            <w:bookmarkStart w:id="190" w:name="_Toc416157849"/>
            <w:r w:rsidRPr="00CC460F">
              <w:rPr>
                <w:sz w:val="22"/>
                <w:szCs w:val="22"/>
              </w:rPr>
              <w:t>Грузовых автомобилей                                                                                   300</w:t>
            </w:r>
            <w:bookmarkEnd w:id="189"/>
            <w:bookmarkEnd w:id="190"/>
          </w:p>
          <w:p w:rsidR="0091583B" w:rsidRPr="00CC460F" w:rsidRDefault="0091583B" w:rsidP="0091583B">
            <w:pPr>
              <w:pStyle w:val="30"/>
              <w:numPr>
                <w:ilvl w:val="0"/>
                <w:numId w:val="0"/>
              </w:numPr>
              <w:rPr>
                <w:b/>
                <w:i/>
                <w:szCs w:val="22"/>
              </w:rPr>
            </w:pPr>
            <w:bookmarkStart w:id="191" w:name="_Toc416157540"/>
            <w:bookmarkStart w:id="192" w:name="_Toc416157850"/>
            <w:r w:rsidRPr="00CC460F">
              <w:rPr>
                <w:sz w:val="22"/>
                <w:szCs w:val="22"/>
              </w:rPr>
              <w:t>Грузовых автомобилей и сельскохозяйственной техники                          300</w:t>
            </w:r>
            <w:bookmarkEnd w:id="191"/>
            <w:bookmarkEnd w:id="192"/>
          </w:p>
          <w:p w:rsidR="0091583B" w:rsidRPr="00CC460F" w:rsidRDefault="0091583B" w:rsidP="0091583B">
            <w:pPr>
              <w:pStyle w:val="30"/>
              <w:numPr>
                <w:ilvl w:val="0"/>
                <w:numId w:val="0"/>
              </w:numPr>
              <w:rPr>
                <w:szCs w:val="22"/>
              </w:rPr>
            </w:pPr>
            <w:bookmarkStart w:id="193" w:name="_Toc416157541"/>
            <w:bookmarkStart w:id="194" w:name="_Toc416157851"/>
            <w:r w:rsidRPr="00CC460F">
              <w:rPr>
                <w:sz w:val="22"/>
                <w:szCs w:val="22"/>
              </w:rPr>
              <w:t>Запрещается размещение АЗС и СТО на территории рекреационных зон</w:t>
            </w:r>
            <w:bookmarkEnd w:id="193"/>
            <w:bookmarkEnd w:id="194"/>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5"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6" w:name="_Toc416157543"/>
            <w:r w:rsidRPr="00CC460F">
              <w:rPr>
                <w:sz w:val="22"/>
                <w:szCs w:val="22"/>
              </w:rPr>
              <w:t>Санитарно-защитные зоны устанавливаются в соответствии со следующими требованиями:</w:t>
            </w:r>
            <w:bookmarkEnd w:id="196"/>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7" w:name="_Toc416157544"/>
            <w:bookmarkStart w:id="198"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7"/>
            <w:bookmarkEnd w:id="198"/>
          </w:p>
          <w:p w:rsidR="0091583B" w:rsidRPr="00CC460F" w:rsidRDefault="0091583B" w:rsidP="0091583B">
            <w:pPr>
              <w:pStyle w:val="30"/>
              <w:numPr>
                <w:ilvl w:val="0"/>
                <w:numId w:val="0"/>
              </w:numPr>
              <w:rPr>
                <w:szCs w:val="22"/>
              </w:rPr>
            </w:pPr>
            <w:bookmarkStart w:id="199" w:name="_Toc416157545"/>
            <w:bookmarkStart w:id="200"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9"/>
            <w:bookmarkEnd w:id="200"/>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1" w:name="_Toc416157547"/>
            <w:bookmarkStart w:id="202" w:name="_Toc416157855"/>
            <w:bookmarkStart w:id="203" w:name="_Toc416159250"/>
            <w:bookmarkStart w:id="204" w:name="_Toc418592322"/>
            <w:bookmarkStart w:id="205" w:name="_Toc423268577"/>
            <w:r w:rsidRPr="008140FD">
              <w:t>Инженерная инфраструктура</w:t>
            </w:r>
            <w:bookmarkEnd w:id="201"/>
            <w:bookmarkEnd w:id="202"/>
            <w:bookmarkEnd w:id="203"/>
            <w:bookmarkEnd w:id="204"/>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5"/>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6" w:name="_Toc416157548"/>
            <w:bookmarkStart w:id="207" w:name="_Toc418592323"/>
            <w:bookmarkStart w:id="208" w:name="_Toc423268578"/>
            <w:r w:rsidRPr="008140FD">
              <w:t>Объекты водоснабжения</w:t>
            </w:r>
            <w:bookmarkEnd w:id="206"/>
            <w:bookmarkEnd w:id="207"/>
            <w:bookmarkEnd w:id="208"/>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9" w:name="_Toc416157549"/>
            <w:bookmarkStart w:id="210" w:name="_Toc418592324"/>
            <w:bookmarkStart w:id="211" w:name="_Toc423268579"/>
            <w:r w:rsidRPr="00F83AB8">
              <w:t>Объекты водоотведения</w:t>
            </w:r>
            <w:bookmarkEnd w:id="209"/>
            <w:bookmarkEnd w:id="210"/>
            <w:bookmarkEnd w:id="211"/>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2" w:name="_Toc416157550"/>
            <w:bookmarkStart w:id="213" w:name="_Toc418592325"/>
            <w:bookmarkStart w:id="214" w:name="_Toc419802154"/>
            <w:r w:rsidRPr="000862AB">
              <w:rPr>
                <w:rFonts w:ascii="Times New Roman" w:hAnsi="Times New Roman" w:cs="Times New Roman"/>
                <w:b/>
              </w:rPr>
              <w:t>4.3.Объекты теплоснабжения</w:t>
            </w:r>
            <w:bookmarkEnd w:id="212"/>
            <w:bookmarkEnd w:id="213"/>
            <w:bookmarkEnd w:id="214"/>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5" w:name="_Toc416157551"/>
            <w:bookmarkStart w:id="216" w:name="_Toc418592326"/>
            <w:bookmarkStart w:id="217" w:name="_Toc419802155"/>
            <w:r w:rsidRPr="00CC460F">
              <w:t>Объекты электроснабжени</w:t>
            </w:r>
            <w:bookmarkEnd w:id="215"/>
            <w:r w:rsidRPr="00CC460F">
              <w:t>я</w:t>
            </w:r>
            <w:bookmarkEnd w:id="216"/>
            <w:bookmarkEnd w:id="217"/>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58640A68" wp14:editId="10F00C01">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8" w:name="_Toc416157552"/>
            <w:bookmarkStart w:id="219" w:name="_Toc418592327"/>
            <w:bookmarkStart w:id="220" w:name="_Toc419802156"/>
            <w:r w:rsidRPr="00CC460F">
              <w:lastRenderedPageBreak/>
              <w:t>Объекты газоснабжения</w:t>
            </w:r>
            <w:bookmarkEnd w:id="218"/>
            <w:bookmarkEnd w:id="219"/>
            <w:bookmarkEnd w:id="220"/>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1" w:name="_Toc416157553"/>
            <w:bookmarkStart w:id="222" w:name="_Toc418592328"/>
            <w:bookmarkStart w:id="223" w:name="_Toc419802157"/>
            <w:r w:rsidRPr="00CC460F">
              <w:t>Связь</w:t>
            </w:r>
            <w:bookmarkEnd w:id="221"/>
            <w:bookmarkEnd w:id="222"/>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4" w:name="_Toc419802158"/>
            <w:r w:rsidRPr="00CC460F">
              <w:lastRenderedPageBreak/>
              <w:t>Инженерные сети</w:t>
            </w:r>
            <w:bookmarkEnd w:id="224"/>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5" w:name="_Toc416157558"/>
            <w:bookmarkStart w:id="226" w:name="_Toc416157859"/>
            <w:bookmarkStart w:id="227" w:name="_Toc416159251"/>
            <w:bookmarkStart w:id="228" w:name="_Toc418592330"/>
            <w:bookmarkStart w:id="229" w:name="_Toc423268585"/>
            <w:r w:rsidRPr="000E5FD0">
              <w:t>Зоны специального значения</w:t>
            </w:r>
            <w:bookmarkEnd w:id="225"/>
            <w:bookmarkEnd w:id="226"/>
            <w:bookmarkEnd w:id="227"/>
            <w:bookmarkEnd w:id="228"/>
            <w:bookmarkEnd w:id="229"/>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30" w:name="_Toc416157557"/>
            <w:bookmarkStart w:id="231" w:name="_Toc416157858"/>
            <w:bookmarkStart w:id="232" w:name="_Toc416159252"/>
            <w:bookmarkStart w:id="233" w:name="_Toc418592331"/>
            <w:bookmarkStart w:id="234" w:name="_Toc423268586"/>
            <w:r w:rsidRPr="000E5FD0">
              <w:t xml:space="preserve">Зоны сельскохозяйственного </w:t>
            </w:r>
            <w:bookmarkEnd w:id="230"/>
            <w:bookmarkEnd w:id="231"/>
            <w:r w:rsidRPr="000E5FD0">
              <w:t>использования</w:t>
            </w:r>
            <w:bookmarkEnd w:id="232"/>
            <w:bookmarkEnd w:id="233"/>
            <w:bookmarkEnd w:id="234"/>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proofErr w:type="spellStart"/>
            <w:r w:rsidR="00491F12">
              <w:rPr>
                <w:sz w:val="22"/>
                <w:szCs w:val="22"/>
              </w:rPr>
              <w:t>Учкекенского</w:t>
            </w:r>
            <w:proofErr w:type="spellEnd"/>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многодетным гражданам определяются в соответствии с действующим законодательством Карачаево–Черкесской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Максимальные размеры земельных участков, предоставляемых из земель, находящихся в собственности Карачаево–Черкесской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5"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5"/>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Карачаево–Черкесской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6"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6"/>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ED54B0" w:rsidRDefault="00CE6227" w:rsidP="00CC460F">
            <w:pPr>
              <w:tabs>
                <w:tab w:val="left" w:pos="1134"/>
              </w:tabs>
              <w:autoSpaceDE w:val="0"/>
              <w:autoSpaceDN w:val="0"/>
              <w:adjustRightInd w:val="0"/>
              <w:jc w:val="both"/>
              <w:rPr>
                <w:rFonts w:ascii="Times New Roman" w:hAnsi="Times New Roman"/>
                <w:sz w:val="22"/>
                <w:szCs w:val="22"/>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p w:rsidR="00ED54B0" w:rsidRPr="00B27FF8" w:rsidRDefault="00ED54B0" w:rsidP="00CC460F">
            <w:pPr>
              <w:tabs>
                <w:tab w:val="left" w:pos="1134"/>
              </w:tabs>
              <w:autoSpaceDE w:val="0"/>
              <w:autoSpaceDN w:val="0"/>
              <w:adjustRightInd w:val="0"/>
              <w:jc w:val="both"/>
              <w:rPr>
                <w:rFonts w:ascii="Times New Roman" w:hAnsi="Times New Roman"/>
              </w:rPr>
            </w:pP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ED54B0" w:rsidRDefault="00491EDF" w:rsidP="00CC460F">
            <w:pPr>
              <w:jc w:val="center"/>
              <w:rPr>
                <w:rFonts w:ascii="Times New Roman" w:hAnsi="Times New Roman"/>
                <w:color w:val="auto"/>
              </w:rPr>
            </w:pPr>
            <w:r w:rsidRPr="00ED54B0">
              <w:rPr>
                <w:rFonts w:ascii="Times New Roman" w:hAnsi="Times New Roman"/>
                <w:color w:val="auto"/>
                <w:sz w:val="22"/>
                <w:szCs w:val="22"/>
              </w:rPr>
              <w:lastRenderedPageBreak/>
              <w:t>8.2</w:t>
            </w:r>
          </w:p>
        </w:tc>
        <w:tc>
          <w:tcPr>
            <w:tcW w:w="2552" w:type="dxa"/>
            <w:shd w:val="clear" w:color="auto" w:fill="FFFFFF" w:themeFill="background1"/>
            <w:vAlign w:val="center"/>
          </w:tcPr>
          <w:p w:rsidR="0097714B" w:rsidRPr="00ED54B0" w:rsidRDefault="0097714B" w:rsidP="00CC460F">
            <w:pPr>
              <w:rPr>
                <w:rFonts w:ascii="Times New Roman" w:hAnsi="Times New Roman" w:cs="Times New Roman"/>
                <w:color w:val="auto"/>
              </w:rPr>
            </w:pPr>
            <w:r w:rsidRPr="00ED54B0">
              <w:rPr>
                <w:rFonts w:ascii="Times New Roman" w:hAnsi="Times New Roman" w:cs="Times New Roman"/>
                <w:color w:val="auto"/>
                <w:sz w:val="22"/>
                <w:szCs w:val="22"/>
              </w:rPr>
              <w:t>Нормативные требования к охране водных объектов</w:t>
            </w:r>
          </w:p>
        </w:tc>
        <w:tc>
          <w:tcPr>
            <w:tcW w:w="9361" w:type="dxa"/>
            <w:shd w:val="clear" w:color="auto" w:fill="FFFFFF" w:themeFill="background1"/>
            <w:noWrap/>
          </w:tcPr>
          <w:tbl>
            <w:tblPr>
              <w:tblW w:w="92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2126"/>
              <w:gridCol w:w="2552"/>
              <w:gridCol w:w="2693"/>
            </w:tblGrid>
            <w:tr w:rsidR="00ED54B0" w:rsidRPr="00ED54B0" w:rsidTr="00A200E9">
              <w:trPr>
                <w:tblHeader/>
              </w:trPr>
              <w:tc>
                <w:tcPr>
                  <w:tcW w:w="184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Название водотока</w:t>
                  </w:r>
                </w:p>
              </w:tc>
              <w:tc>
                <w:tcPr>
                  <w:tcW w:w="2126"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Куда впадает</w:t>
                  </w:r>
                </w:p>
              </w:tc>
              <w:tc>
                <w:tcPr>
                  <w:tcW w:w="2552"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Прибрежная защитная полоса, м</w:t>
                  </w:r>
                </w:p>
              </w:tc>
              <w:tc>
                <w:tcPr>
                  <w:tcW w:w="2693" w:type="dxa"/>
                  <w:shd w:val="clear" w:color="auto" w:fill="auto"/>
                  <w:vAlign w:val="center"/>
                </w:tcPr>
                <w:p w:rsidR="00A200E9" w:rsidRPr="00ED54B0" w:rsidRDefault="00A200E9" w:rsidP="00CC460F">
                  <w:pPr>
                    <w:widowControl w:val="0"/>
                    <w:autoSpaceDE w:val="0"/>
                    <w:autoSpaceDN w:val="0"/>
                    <w:adjustRightInd w:val="0"/>
                    <w:jc w:val="center"/>
                    <w:rPr>
                      <w:rFonts w:ascii="Times New Roman" w:hAnsi="Times New Roman" w:cs="Times New Roman"/>
                      <w:color w:val="auto"/>
                    </w:rPr>
                  </w:pPr>
                  <w:proofErr w:type="spellStart"/>
                  <w:r w:rsidRPr="00ED54B0">
                    <w:rPr>
                      <w:rFonts w:ascii="Times New Roman" w:hAnsi="Times New Roman" w:cs="Times New Roman"/>
                      <w:color w:val="auto"/>
                      <w:sz w:val="22"/>
                      <w:szCs w:val="22"/>
                    </w:rPr>
                    <w:t>Водоохранная</w:t>
                  </w:r>
                  <w:proofErr w:type="spellEnd"/>
                  <w:r w:rsidRPr="00ED54B0">
                    <w:rPr>
                      <w:rFonts w:ascii="Times New Roman" w:hAnsi="Times New Roman" w:cs="Times New Roman"/>
                      <w:color w:val="auto"/>
                      <w:sz w:val="22"/>
                      <w:szCs w:val="22"/>
                    </w:rPr>
                    <w:t xml:space="preserve"> зона, м</w:t>
                  </w:r>
                </w:p>
              </w:tc>
            </w:tr>
            <w:tr w:rsidR="003F045C" w:rsidRPr="00ED54B0" w:rsidTr="00575579">
              <w:tc>
                <w:tcPr>
                  <w:tcW w:w="1843" w:type="dxa"/>
                  <w:shd w:val="clear" w:color="auto" w:fill="auto"/>
                  <w:vAlign w:val="center"/>
                </w:tcPr>
                <w:p w:rsidR="003F045C" w:rsidRPr="00F34A2A" w:rsidRDefault="003F045C" w:rsidP="008751D9">
                  <w:pPr>
                    <w:rPr>
                      <w:rFonts w:ascii="Arial" w:hAnsi="Arial" w:cs="Arial"/>
                      <w:sz w:val="20"/>
                      <w:szCs w:val="20"/>
                    </w:rPr>
                  </w:pPr>
                  <w:proofErr w:type="spellStart"/>
                  <w:r w:rsidRPr="00F34A2A">
                    <w:rPr>
                      <w:rFonts w:ascii="Arial" w:hAnsi="Arial" w:cs="Arial"/>
                      <w:sz w:val="20"/>
                      <w:szCs w:val="20"/>
                    </w:rPr>
                    <w:t>Подкумок</w:t>
                  </w:r>
                  <w:proofErr w:type="spellEnd"/>
                </w:p>
              </w:tc>
              <w:tc>
                <w:tcPr>
                  <w:tcW w:w="2126" w:type="dxa"/>
                  <w:shd w:val="clear" w:color="auto" w:fill="auto"/>
                  <w:vAlign w:val="center"/>
                </w:tcPr>
                <w:p w:rsidR="003F045C" w:rsidRPr="00F34A2A" w:rsidRDefault="003F045C" w:rsidP="008751D9">
                  <w:pPr>
                    <w:ind w:left="240"/>
                    <w:jc w:val="center"/>
                    <w:rPr>
                      <w:rFonts w:ascii="Arial" w:hAnsi="Arial" w:cs="Arial"/>
                      <w:sz w:val="20"/>
                      <w:szCs w:val="20"/>
                    </w:rPr>
                  </w:pPr>
                  <w:r w:rsidRPr="00F34A2A">
                    <w:rPr>
                      <w:rFonts w:ascii="Arial" w:hAnsi="Arial" w:cs="Arial"/>
                      <w:sz w:val="20"/>
                      <w:szCs w:val="20"/>
                    </w:rPr>
                    <w:t>Кума</w:t>
                  </w:r>
                </w:p>
              </w:tc>
              <w:tc>
                <w:tcPr>
                  <w:tcW w:w="2552" w:type="dxa"/>
                  <w:vMerge w:val="restart"/>
                  <w:shd w:val="clear" w:color="auto" w:fill="auto"/>
                  <w:vAlign w:val="center"/>
                </w:tcPr>
                <w:p w:rsidR="003F045C" w:rsidRPr="00ED54B0" w:rsidRDefault="003F045C" w:rsidP="00CC460F">
                  <w:pPr>
                    <w:widowControl w:val="0"/>
                    <w:autoSpaceDE w:val="0"/>
                    <w:autoSpaceDN w:val="0"/>
                    <w:adjustRightInd w:val="0"/>
                    <w:jc w:val="center"/>
                    <w:rPr>
                      <w:rFonts w:ascii="Times New Roman" w:hAnsi="Times New Roman" w:cs="Times New Roman"/>
                      <w:color w:val="auto"/>
                    </w:rPr>
                  </w:pPr>
                  <w:r w:rsidRPr="00ED54B0">
                    <w:rPr>
                      <w:rFonts w:ascii="Times New Roman" w:hAnsi="Times New Roman" w:cs="Times New Roman"/>
                      <w:color w:val="auto"/>
                      <w:sz w:val="22"/>
                      <w:szCs w:val="22"/>
                    </w:rPr>
                    <w:t>Устанавливается в соответствии с действующим законодательством</w:t>
                  </w:r>
                </w:p>
              </w:tc>
              <w:tc>
                <w:tcPr>
                  <w:tcW w:w="2693" w:type="dxa"/>
                  <w:shd w:val="clear" w:color="auto" w:fill="auto"/>
                </w:tcPr>
                <w:p w:rsidR="003F045C" w:rsidRPr="00ED54B0" w:rsidRDefault="003F045C" w:rsidP="00575579">
                  <w:pPr>
                    <w:ind w:left="240"/>
                    <w:jc w:val="center"/>
                    <w:rPr>
                      <w:rFonts w:ascii="Arial" w:eastAsia="Calibri" w:hAnsi="Arial" w:cs="Arial"/>
                      <w:color w:val="auto"/>
                      <w:sz w:val="20"/>
                      <w:szCs w:val="20"/>
                    </w:rPr>
                  </w:pPr>
                  <w:r w:rsidRPr="00ED54B0">
                    <w:rPr>
                      <w:rFonts w:ascii="Arial" w:eastAsia="Calibri" w:hAnsi="Arial" w:cs="Arial"/>
                      <w:color w:val="auto"/>
                      <w:sz w:val="20"/>
                      <w:szCs w:val="20"/>
                    </w:rPr>
                    <w:t>200</w:t>
                  </w:r>
                </w:p>
              </w:tc>
            </w:tr>
            <w:tr w:rsidR="003F045C" w:rsidRPr="00ED54B0" w:rsidTr="00A200E9">
              <w:trPr>
                <w:trHeight w:val="284"/>
              </w:trPr>
              <w:tc>
                <w:tcPr>
                  <w:tcW w:w="1843" w:type="dxa"/>
                  <w:shd w:val="clear" w:color="auto" w:fill="auto"/>
                  <w:vAlign w:val="center"/>
                </w:tcPr>
                <w:p w:rsidR="003F045C" w:rsidRPr="00ED54B0" w:rsidRDefault="003F045C" w:rsidP="003F045C">
                  <w:pPr>
                    <w:ind w:left="240"/>
                    <w:rPr>
                      <w:rFonts w:ascii="Arial" w:hAnsi="Arial" w:cs="Arial"/>
                      <w:color w:val="auto"/>
                      <w:sz w:val="20"/>
                      <w:szCs w:val="20"/>
                    </w:rPr>
                  </w:pPr>
                  <w:proofErr w:type="spellStart"/>
                  <w:r w:rsidRPr="003F045C">
                    <w:rPr>
                      <w:rFonts w:ascii="Arial" w:hAnsi="Arial" w:cs="Arial"/>
                      <w:color w:val="auto"/>
                      <w:sz w:val="20"/>
                      <w:szCs w:val="20"/>
                    </w:rPr>
                    <w:t>Эшкакон</w:t>
                  </w:r>
                  <w:proofErr w:type="spellEnd"/>
                  <w:r w:rsidRPr="003F045C">
                    <w:rPr>
                      <w:rFonts w:ascii="Arial" w:hAnsi="Arial" w:cs="Arial"/>
                      <w:color w:val="auto"/>
                      <w:sz w:val="20"/>
                      <w:szCs w:val="20"/>
                    </w:rPr>
                    <w:tab/>
                  </w:r>
                </w:p>
              </w:tc>
              <w:tc>
                <w:tcPr>
                  <w:tcW w:w="2126" w:type="dxa"/>
                  <w:shd w:val="clear" w:color="auto" w:fill="auto"/>
                  <w:vAlign w:val="center"/>
                </w:tcPr>
                <w:p w:rsidR="003F045C" w:rsidRPr="00ED54B0" w:rsidRDefault="003F045C" w:rsidP="00575579">
                  <w:pPr>
                    <w:ind w:left="240"/>
                    <w:jc w:val="center"/>
                    <w:rPr>
                      <w:rFonts w:ascii="Arial" w:eastAsia="Calibri" w:hAnsi="Arial" w:cs="Arial"/>
                      <w:color w:val="auto"/>
                      <w:sz w:val="20"/>
                      <w:szCs w:val="20"/>
                    </w:rPr>
                  </w:pPr>
                  <w:proofErr w:type="spellStart"/>
                  <w:r w:rsidRPr="003F045C">
                    <w:rPr>
                      <w:rFonts w:ascii="Arial" w:hAnsi="Arial" w:cs="Arial"/>
                      <w:color w:val="auto"/>
                      <w:sz w:val="20"/>
                      <w:szCs w:val="20"/>
                    </w:rPr>
                    <w:t>Подкумок</w:t>
                  </w:r>
                  <w:proofErr w:type="spellEnd"/>
                </w:p>
              </w:tc>
              <w:tc>
                <w:tcPr>
                  <w:tcW w:w="2552" w:type="dxa"/>
                  <w:vMerge/>
                  <w:shd w:val="clear" w:color="auto" w:fill="auto"/>
                  <w:vAlign w:val="center"/>
                </w:tcPr>
                <w:p w:rsidR="003F045C" w:rsidRPr="00ED54B0" w:rsidRDefault="003F045C" w:rsidP="00CC460F">
                  <w:pPr>
                    <w:widowControl w:val="0"/>
                    <w:autoSpaceDE w:val="0"/>
                    <w:autoSpaceDN w:val="0"/>
                    <w:adjustRightInd w:val="0"/>
                    <w:jc w:val="center"/>
                    <w:rPr>
                      <w:rFonts w:ascii="Times New Roman" w:hAnsi="Times New Roman" w:cs="Times New Roman"/>
                      <w:color w:val="auto"/>
                    </w:rPr>
                  </w:pPr>
                </w:p>
              </w:tc>
              <w:tc>
                <w:tcPr>
                  <w:tcW w:w="2693" w:type="dxa"/>
                  <w:shd w:val="clear" w:color="auto" w:fill="auto"/>
                  <w:vAlign w:val="center"/>
                </w:tcPr>
                <w:p w:rsidR="003F045C" w:rsidRPr="00ED54B0" w:rsidRDefault="003F045C" w:rsidP="00575579">
                  <w:pPr>
                    <w:ind w:left="240"/>
                    <w:jc w:val="center"/>
                    <w:rPr>
                      <w:rFonts w:ascii="Arial" w:eastAsia="Calibri" w:hAnsi="Arial" w:cs="Arial"/>
                      <w:color w:val="auto"/>
                      <w:sz w:val="20"/>
                      <w:szCs w:val="20"/>
                    </w:rPr>
                  </w:pPr>
                  <w:r>
                    <w:rPr>
                      <w:rFonts w:ascii="Arial" w:eastAsia="Calibri" w:hAnsi="Arial" w:cs="Arial"/>
                      <w:color w:val="auto"/>
                      <w:sz w:val="20"/>
                      <w:szCs w:val="20"/>
                    </w:rPr>
                    <w:t xml:space="preserve">100 </w:t>
                  </w:r>
                </w:p>
              </w:tc>
            </w:tr>
          </w:tbl>
          <w:p w:rsidR="0097714B" w:rsidRPr="00ED54B0" w:rsidRDefault="0097714B" w:rsidP="00CC460F">
            <w:pPr>
              <w:tabs>
                <w:tab w:val="left" w:pos="1134"/>
              </w:tabs>
              <w:autoSpaceDE w:val="0"/>
              <w:autoSpaceDN w:val="0"/>
              <w:adjustRightInd w:val="0"/>
              <w:jc w:val="both"/>
              <w:rPr>
                <w:rFonts w:ascii="Times New Roman" w:hAnsi="Times New Roman"/>
                <w:color w:val="auto"/>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В соответствии требованиями Федерального закона от 25.06.2002 №73-ФЗ «Об объектах </w:t>
            </w:r>
            <w:r w:rsidRPr="00D677AE">
              <w:rPr>
                <w:rFonts w:ascii="Times New Roman" w:hAnsi="Times New Roman"/>
                <w:sz w:val="22"/>
                <w:szCs w:val="22"/>
                <w:lang w:eastAsia="ar-SA"/>
              </w:rPr>
              <w:lastRenderedPageBreak/>
              <w:t>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w:t>
            </w:r>
            <w:r w:rsidRPr="00BA5B0C">
              <w:rPr>
                <w:rFonts w:ascii="Times New Roman" w:hAnsi="Times New Roman" w:cs="Times New Roman"/>
                <w:sz w:val="22"/>
                <w:szCs w:val="22"/>
                <w:lang w:eastAsia="ar-SA"/>
              </w:rPr>
              <w:lastRenderedPageBreak/>
              <w:t>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доступности </w:t>
                  </w:r>
                  <w:r w:rsidRPr="00BA5B0C">
                    <w:rPr>
                      <w:rFonts w:ascii="Times New Roman" w:hAnsi="Times New Roman"/>
                      <w:sz w:val="22"/>
                      <w:szCs w:val="22"/>
                    </w:rPr>
                    <w:lastRenderedPageBreak/>
                    <w:t>(м)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2AC" w:rsidRDefault="005112AC">
      <w:r>
        <w:separator/>
      </w:r>
    </w:p>
  </w:endnote>
  <w:endnote w:type="continuationSeparator" w:id="0">
    <w:p w:rsidR="005112AC" w:rsidRDefault="0051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579" w:rsidRDefault="00575579">
    <w:pPr>
      <w:pStyle w:val="af4"/>
      <w:jc w:val="right"/>
    </w:pPr>
    <w:r>
      <w:fldChar w:fldCharType="begin"/>
    </w:r>
    <w:r>
      <w:instrText>PAGE   \* MERGEFORMAT</w:instrText>
    </w:r>
    <w:r>
      <w:fldChar w:fldCharType="separate"/>
    </w:r>
    <w:r w:rsidR="00874727">
      <w:rPr>
        <w:noProof/>
      </w:rPr>
      <w:t>2</w:t>
    </w:r>
    <w:r>
      <w:rPr>
        <w:noProof/>
      </w:rPr>
      <w:fldChar w:fldCharType="end"/>
    </w:r>
  </w:p>
  <w:p w:rsidR="00575579" w:rsidRDefault="00575579">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579" w:rsidRDefault="00575579">
    <w:pPr>
      <w:pStyle w:val="af4"/>
      <w:jc w:val="right"/>
    </w:pPr>
    <w:r>
      <w:fldChar w:fldCharType="begin"/>
    </w:r>
    <w:r>
      <w:instrText>PAGE   \* MERGEFORMAT</w:instrText>
    </w:r>
    <w:r>
      <w:fldChar w:fldCharType="separate"/>
    </w:r>
    <w:r w:rsidR="00874727">
      <w:rPr>
        <w:noProof/>
      </w:rPr>
      <w:t>89</w:t>
    </w:r>
    <w:r>
      <w:rPr>
        <w:noProof/>
      </w:rPr>
      <w:fldChar w:fldCharType="end"/>
    </w:r>
  </w:p>
  <w:p w:rsidR="00575579" w:rsidRDefault="0057557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2AC" w:rsidRDefault="005112AC">
      <w:r>
        <w:separator/>
      </w:r>
    </w:p>
  </w:footnote>
  <w:footnote w:type="continuationSeparator" w:id="0">
    <w:p w:rsidR="005112AC" w:rsidRDefault="005112AC">
      <w:r>
        <w:continuationSeparator/>
      </w:r>
    </w:p>
  </w:footnote>
  <w:footnote w:id="1">
    <w:p w:rsidR="00575579" w:rsidRPr="005F659F" w:rsidRDefault="00575579"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Карачаево–Черкесская Республики и Местными нормативами градостроительного проектирования  </w:t>
      </w:r>
      <w:proofErr w:type="spellStart"/>
      <w:r>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14689"/>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3CE2"/>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045C"/>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1F12"/>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12AC"/>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5579"/>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74727"/>
    <w:rsid w:val="008852C3"/>
    <w:rsid w:val="00885719"/>
    <w:rsid w:val="00887692"/>
    <w:rsid w:val="0089032D"/>
    <w:rsid w:val="008924C9"/>
    <w:rsid w:val="00894960"/>
    <w:rsid w:val="00896C1B"/>
    <w:rsid w:val="00897EFD"/>
    <w:rsid w:val="008A3679"/>
    <w:rsid w:val="008A4B70"/>
    <w:rsid w:val="008B14EF"/>
    <w:rsid w:val="008B32D7"/>
    <w:rsid w:val="008B47DC"/>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4F78"/>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460F"/>
    <w:rsid w:val="00CC57DA"/>
    <w:rsid w:val="00CD7983"/>
    <w:rsid w:val="00CE1C65"/>
    <w:rsid w:val="00CE53D4"/>
    <w:rsid w:val="00CE6227"/>
    <w:rsid w:val="00CF36CE"/>
    <w:rsid w:val="00CF7576"/>
    <w:rsid w:val="00D02C3D"/>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46199"/>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54B0"/>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9"/>
    <w:uiPriority w:val="59"/>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C028D-9AA7-49F2-84AE-0995783F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99</Pages>
  <Words>26230</Words>
  <Characters>149517</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5</cp:revision>
  <cp:lastPrinted>2015-08-20T11:02:00Z</cp:lastPrinted>
  <dcterms:created xsi:type="dcterms:W3CDTF">2015-11-15T22:59:00Z</dcterms:created>
  <dcterms:modified xsi:type="dcterms:W3CDTF">2015-11-15T23:32:00Z</dcterms:modified>
</cp:coreProperties>
</file>